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2BB6D047" w14:textId="66875A18" w:rsidR="00F350C6" w:rsidRPr="002F4900" w:rsidRDefault="007C1D6C" w:rsidP="00BD7940">
      <w:pPr>
        <w:spacing w:after="120"/>
        <w:jc w:val="center"/>
        <w:rPr>
          <w:rFonts w:asciiTheme="majorHAnsi" w:hAnsiTheme="majorHAnsi" w:cstheme="majorHAnsi"/>
          <w:b/>
          <w:sz w:val="28"/>
          <w:lang w:val="sl-SI"/>
        </w:rPr>
      </w:pPr>
      <w:r>
        <w:rPr>
          <w:rFonts w:asciiTheme="majorHAnsi" w:hAnsiTheme="majorHAnsi" w:cstheme="majorHAnsi"/>
          <w:b/>
          <w:sz w:val="28"/>
          <w:lang w:val="sl-SI"/>
        </w:rPr>
        <w:t>DODATNE REFERENCE KADROV – za merilo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398"/>
        <w:gridCol w:w="6664"/>
      </w:tblGrid>
      <w:tr w:rsidR="000E0D13" w:rsidRPr="000E0D13" w14:paraId="14FE77C2" w14:textId="77777777" w:rsidTr="00E10F22">
        <w:trPr>
          <w:trHeight w:val="737"/>
          <w:jc w:val="center"/>
        </w:trPr>
        <w:tc>
          <w:tcPr>
            <w:tcW w:w="1323" w:type="pct"/>
            <w:shd w:val="clear" w:color="auto" w:fill="FFC000"/>
            <w:vAlign w:val="center"/>
          </w:tcPr>
          <w:p w14:paraId="2E8FE54C" w14:textId="77777777" w:rsidR="000E0D13" w:rsidRPr="000E0D13" w:rsidRDefault="000E0D13" w:rsidP="000E0D13">
            <w:pPr>
              <w:pStyle w:val="Brezrazmikov"/>
              <w:rPr>
                <w:rFonts w:asciiTheme="majorHAnsi" w:hAnsiTheme="majorHAnsi" w:cstheme="majorHAnsi"/>
                <w:b/>
                <w:sz w:val="22"/>
                <w:lang w:val="sl-SI"/>
              </w:rPr>
            </w:pPr>
            <w:r w:rsidRPr="000E0D13">
              <w:rPr>
                <w:rFonts w:asciiTheme="majorHAnsi" w:hAnsiTheme="majorHAnsi" w:cstheme="majorHAnsi"/>
                <w:b/>
                <w:sz w:val="22"/>
                <w:lang w:val="sl-SI"/>
              </w:rPr>
              <w:t>Naročnik</w:t>
            </w:r>
          </w:p>
        </w:tc>
        <w:tc>
          <w:tcPr>
            <w:tcW w:w="3677" w:type="pct"/>
            <w:shd w:val="clear" w:color="auto" w:fill="FFF2CC" w:themeFill="accent4" w:themeFillTint="33"/>
            <w:vAlign w:val="center"/>
          </w:tcPr>
          <w:p w14:paraId="615C611C" w14:textId="77777777" w:rsidR="000E0D13" w:rsidRPr="000E0D13" w:rsidRDefault="000E0D13" w:rsidP="000E0D13">
            <w:pPr>
              <w:pStyle w:val="Brezrazmikov"/>
              <w:rPr>
                <w:rFonts w:asciiTheme="majorHAnsi" w:hAnsiTheme="majorHAnsi" w:cstheme="majorHAnsi"/>
                <w:b/>
                <w:sz w:val="22"/>
                <w:lang w:val="sl-SI"/>
              </w:rPr>
            </w:pPr>
            <w:r w:rsidRPr="000E0D13">
              <w:rPr>
                <w:rFonts w:asciiTheme="majorHAnsi" w:hAnsiTheme="majorHAnsi" w:cstheme="majorHAnsi"/>
                <w:b/>
                <w:sz w:val="22"/>
                <w:lang w:val="sl-SI"/>
              </w:rPr>
              <w:t>Arnes</w:t>
            </w:r>
          </w:p>
          <w:p w14:paraId="30065A78" w14:textId="77777777" w:rsidR="000E0D13" w:rsidRPr="000E0D13" w:rsidRDefault="000E0D13" w:rsidP="000E0D13">
            <w:pPr>
              <w:pStyle w:val="Brezrazmikov"/>
              <w:rPr>
                <w:rFonts w:asciiTheme="majorHAnsi" w:hAnsiTheme="majorHAnsi" w:cstheme="majorHAnsi"/>
                <w:b/>
                <w:sz w:val="22"/>
                <w:lang w:val="sl-SI"/>
              </w:rPr>
            </w:pPr>
            <w:r w:rsidRPr="000E0D13">
              <w:rPr>
                <w:rFonts w:asciiTheme="majorHAnsi" w:hAnsiTheme="majorHAnsi" w:cstheme="majorHAnsi"/>
                <w:b/>
                <w:sz w:val="22"/>
                <w:lang w:val="sl-SI"/>
              </w:rPr>
              <w:t>Tehnološki park 18</w:t>
            </w:r>
          </w:p>
          <w:p w14:paraId="7EC98BA0" w14:textId="77777777" w:rsidR="000E0D13" w:rsidRPr="000E0D13" w:rsidRDefault="000E0D13" w:rsidP="000E0D13">
            <w:pPr>
              <w:pStyle w:val="Brezrazmikov"/>
              <w:rPr>
                <w:rFonts w:asciiTheme="majorHAnsi" w:hAnsiTheme="majorHAnsi" w:cstheme="majorHAnsi"/>
                <w:sz w:val="22"/>
                <w:lang w:val="sl-SI"/>
              </w:rPr>
            </w:pPr>
            <w:r w:rsidRPr="000E0D13">
              <w:rPr>
                <w:rFonts w:asciiTheme="majorHAnsi" w:hAnsiTheme="majorHAnsi" w:cstheme="majorHAnsi"/>
                <w:b/>
                <w:sz w:val="22"/>
                <w:lang w:val="sl-SI"/>
              </w:rPr>
              <w:t>1000 Ljubljana</w:t>
            </w:r>
          </w:p>
        </w:tc>
      </w:tr>
      <w:tr w:rsidR="000E0D13" w:rsidRPr="000E0D13" w14:paraId="157579C5" w14:textId="77777777" w:rsidTr="00E10F22">
        <w:trPr>
          <w:trHeight w:val="20"/>
          <w:jc w:val="center"/>
        </w:trPr>
        <w:tc>
          <w:tcPr>
            <w:tcW w:w="1323" w:type="pct"/>
            <w:shd w:val="clear" w:color="auto" w:fill="FFC000"/>
            <w:vAlign w:val="center"/>
          </w:tcPr>
          <w:p w14:paraId="0145000F" w14:textId="77777777" w:rsidR="000E0D13" w:rsidRPr="000E0D13" w:rsidRDefault="000E0D13" w:rsidP="000E0D13">
            <w:pPr>
              <w:pStyle w:val="Brezrazmikov"/>
              <w:rPr>
                <w:rFonts w:asciiTheme="majorHAnsi" w:hAnsiTheme="majorHAnsi" w:cstheme="majorHAnsi"/>
                <w:b/>
                <w:sz w:val="22"/>
                <w:lang w:val="sl-SI"/>
              </w:rPr>
            </w:pPr>
            <w:r w:rsidRPr="000E0D13">
              <w:rPr>
                <w:rFonts w:asciiTheme="majorHAnsi" w:hAnsiTheme="majorHAnsi" w:cstheme="majorHAnsi"/>
                <w:b/>
                <w:sz w:val="22"/>
                <w:lang w:val="sl-SI"/>
              </w:rPr>
              <w:t>Oznaka javnega naročila</w:t>
            </w:r>
          </w:p>
        </w:tc>
        <w:tc>
          <w:tcPr>
            <w:tcW w:w="3677" w:type="pct"/>
            <w:shd w:val="clear" w:color="auto" w:fill="FFF2CC" w:themeFill="accent4" w:themeFillTint="33"/>
            <w:vAlign w:val="center"/>
          </w:tcPr>
          <w:p w14:paraId="4F1FE3DD" w14:textId="08F15C0C" w:rsidR="000E0D13" w:rsidRPr="000E0D13" w:rsidRDefault="000E0D13" w:rsidP="000E0D13">
            <w:pPr>
              <w:pStyle w:val="Brezrazmikov"/>
              <w:rPr>
                <w:rFonts w:asciiTheme="majorHAnsi" w:hAnsiTheme="majorHAnsi" w:cstheme="majorHAnsi"/>
                <w:b/>
                <w:sz w:val="22"/>
                <w:lang w:val="sl-SI"/>
              </w:rPr>
            </w:pPr>
            <w:bookmarkStart w:id="0" w:name="_Hlk134858058"/>
            <w:r w:rsidRPr="000E0D13">
              <w:rPr>
                <w:rFonts w:asciiTheme="majorHAnsi" w:hAnsiTheme="majorHAnsi" w:cstheme="majorHAnsi"/>
                <w:b/>
                <w:sz w:val="22"/>
                <w:lang w:val="sl-SI"/>
              </w:rPr>
              <w:t>Gradbeni nadzor pri izgradnji podatkovnega centra Arnes v Maribor</w:t>
            </w:r>
            <w:bookmarkEnd w:id="0"/>
            <w:r w:rsidRPr="000E0D13">
              <w:rPr>
                <w:rFonts w:asciiTheme="majorHAnsi" w:hAnsiTheme="majorHAnsi" w:cstheme="majorHAnsi"/>
                <w:b/>
                <w:sz w:val="22"/>
                <w:lang w:val="sl-SI"/>
              </w:rPr>
              <w:t>u</w:t>
            </w:r>
            <w:r w:rsidR="00010FB4">
              <w:rPr>
                <w:rFonts w:asciiTheme="majorHAnsi" w:hAnsiTheme="majorHAnsi" w:cstheme="majorHAnsi"/>
                <w:b/>
                <w:sz w:val="22"/>
                <w:lang w:val="sl-SI"/>
              </w:rPr>
              <w:t xml:space="preserve"> - ponovitev</w:t>
            </w:r>
          </w:p>
        </w:tc>
      </w:tr>
      <w:tr w:rsidR="000E0D13" w:rsidRPr="000E0D13" w14:paraId="54132D4A" w14:textId="77777777" w:rsidTr="00E10F22">
        <w:trPr>
          <w:trHeight w:val="20"/>
          <w:jc w:val="center"/>
        </w:trPr>
        <w:tc>
          <w:tcPr>
            <w:tcW w:w="1323" w:type="pct"/>
            <w:shd w:val="clear" w:color="auto" w:fill="FFC000"/>
            <w:vAlign w:val="center"/>
          </w:tcPr>
          <w:p w14:paraId="56CD2965" w14:textId="77777777" w:rsidR="000E0D13" w:rsidRPr="000E0D13" w:rsidRDefault="000E0D13" w:rsidP="000E0D13">
            <w:pPr>
              <w:pStyle w:val="Brezrazmikov"/>
              <w:rPr>
                <w:rFonts w:asciiTheme="majorHAnsi" w:hAnsiTheme="majorHAnsi" w:cstheme="majorHAnsi"/>
                <w:b/>
                <w:sz w:val="22"/>
                <w:lang w:val="sl-SI"/>
              </w:rPr>
            </w:pPr>
            <w:r w:rsidRPr="000E0D13">
              <w:rPr>
                <w:rFonts w:asciiTheme="majorHAnsi" w:hAnsiTheme="majorHAnsi" w:cstheme="majorHAnsi"/>
                <w:b/>
                <w:sz w:val="22"/>
                <w:lang w:val="sl-SI"/>
              </w:rPr>
              <w:t>Predmet javnega naročila</w:t>
            </w:r>
          </w:p>
        </w:tc>
        <w:tc>
          <w:tcPr>
            <w:tcW w:w="3677" w:type="pct"/>
            <w:shd w:val="clear" w:color="auto" w:fill="FFF2CC" w:themeFill="accent4" w:themeFillTint="33"/>
            <w:vAlign w:val="center"/>
          </w:tcPr>
          <w:p w14:paraId="17B9F5B0" w14:textId="77777777" w:rsidR="000E0D13" w:rsidRPr="000E0D13" w:rsidRDefault="000E0D13" w:rsidP="000E0D13">
            <w:pPr>
              <w:pStyle w:val="Brezrazmikov"/>
              <w:rPr>
                <w:rFonts w:asciiTheme="majorHAnsi" w:hAnsiTheme="majorHAnsi" w:cstheme="majorHAnsi"/>
                <w:sz w:val="22"/>
                <w:lang w:val="sl-SI"/>
              </w:rPr>
            </w:pPr>
            <w:r w:rsidRPr="000E0D13">
              <w:rPr>
                <w:rFonts w:asciiTheme="majorHAnsi" w:hAnsiTheme="majorHAnsi" w:cstheme="majorHAnsi"/>
                <w:sz w:val="22"/>
                <w:lang w:val="sl-SI"/>
              </w:rPr>
              <w:t>Predmet javnega naročanja so storitve razširjenega gradbenega nadzora nad gradnjo podatkovnega centra Arnes v Mariboru skladno s predpisi s področja gradbeništva</w:t>
            </w:r>
          </w:p>
        </w:tc>
      </w:tr>
    </w:tbl>
    <w:p w14:paraId="6902A267" w14:textId="306BEBFE" w:rsidR="007E0977" w:rsidRPr="002F4900" w:rsidRDefault="007E0977" w:rsidP="007E0977">
      <w:pPr>
        <w:pStyle w:val="Brezrazmikov"/>
        <w:rPr>
          <w:rFonts w:asciiTheme="majorHAnsi" w:hAnsiTheme="majorHAnsi" w:cstheme="majorHAnsi"/>
          <w:sz w:val="22"/>
          <w:lang w:val="sl-SI"/>
        </w:rPr>
      </w:pPr>
    </w:p>
    <w:p w14:paraId="0659A4AA" w14:textId="2E05A7F2" w:rsidR="007C1D6C" w:rsidRPr="006C2ACF" w:rsidRDefault="007C1D6C" w:rsidP="0078123A">
      <w:pPr>
        <w:jc w:val="both"/>
        <w:rPr>
          <w:rFonts w:ascii="Calibri Light" w:hAnsi="Calibri Light" w:cs="Calibri Light"/>
          <w:b/>
          <w:bCs w:val="0"/>
          <w:sz w:val="22"/>
          <w:lang w:val="sl-SI" w:eastAsia="en-US"/>
        </w:rPr>
      </w:pPr>
      <w:r w:rsidRPr="006C2ACF">
        <w:rPr>
          <w:rFonts w:asciiTheme="majorHAnsi" w:hAnsiTheme="majorHAnsi" w:cstheme="majorHAnsi"/>
          <w:b/>
          <w:sz w:val="22"/>
          <w:lang w:val="sl-SI"/>
        </w:rPr>
        <w:t xml:space="preserve">Izpolniti skladno </w:t>
      </w:r>
      <w:r w:rsidR="00B14159" w:rsidRPr="006C2ACF">
        <w:rPr>
          <w:rFonts w:asciiTheme="majorHAnsi" w:hAnsiTheme="majorHAnsi" w:cstheme="majorHAnsi"/>
          <w:b/>
          <w:sz w:val="22"/>
          <w:lang w:val="sl-SI"/>
        </w:rPr>
        <w:t>z Navodili ponudnikom,</w:t>
      </w:r>
      <w:r w:rsidRPr="006C2ACF">
        <w:rPr>
          <w:rFonts w:asciiTheme="majorHAnsi" w:hAnsiTheme="majorHAnsi" w:cstheme="majorHAnsi"/>
          <w:b/>
          <w:sz w:val="22"/>
          <w:lang w:val="sl-SI"/>
        </w:rPr>
        <w:t xml:space="preserve"> točko 9</w:t>
      </w:r>
      <w:r w:rsidR="00B14159" w:rsidRPr="006C2ACF">
        <w:rPr>
          <w:rFonts w:asciiTheme="majorHAnsi" w:hAnsiTheme="majorHAnsi" w:cstheme="majorHAnsi"/>
          <w:b/>
          <w:sz w:val="22"/>
          <w:lang w:val="sl-SI"/>
        </w:rPr>
        <w:t>: Ocenjevanje ponudb</w:t>
      </w:r>
      <w:r w:rsidRPr="006C2ACF">
        <w:rPr>
          <w:rFonts w:asciiTheme="majorHAnsi" w:hAnsiTheme="majorHAnsi" w:cstheme="majorHAnsi"/>
          <w:b/>
          <w:sz w:val="22"/>
          <w:lang w:val="sl-SI"/>
        </w:rPr>
        <w:t xml:space="preserve">. </w:t>
      </w:r>
    </w:p>
    <w:p w14:paraId="737EDEF2" w14:textId="77777777" w:rsidR="001934CF" w:rsidRPr="00FF5086" w:rsidRDefault="001934CF" w:rsidP="00EE39CE">
      <w:pPr>
        <w:jc w:val="both"/>
        <w:rPr>
          <w:rFonts w:asciiTheme="majorHAnsi" w:hAnsiTheme="majorHAnsi" w:cstheme="majorHAnsi"/>
          <w:noProof/>
          <w:sz w:val="22"/>
          <w:lang w:val="sl-SI"/>
        </w:rPr>
      </w:pPr>
    </w:p>
    <w:tbl>
      <w:tblPr>
        <w:tblStyle w:val="Tabelamrea"/>
        <w:tblW w:w="5000" w:type="pct"/>
        <w:shd w:val="clear" w:color="auto" w:fill="FFE599" w:themeFill="accent4" w:themeFillTint="66"/>
        <w:tblLook w:val="04A0" w:firstRow="1" w:lastRow="0" w:firstColumn="1" w:lastColumn="0" w:noHBand="0" w:noVBand="1"/>
      </w:tblPr>
      <w:tblGrid>
        <w:gridCol w:w="9062"/>
      </w:tblGrid>
      <w:tr w:rsidR="00E92921" w:rsidRPr="006D1969" w14:paraId="5F3339CF" w14:textId="77777777" w:rsidTr="00683C49">
        <w:trPr>
          <w:trHeight w:val="1587"/>
        </w:trPr>
        <w:tc>
          <w:tcPr>
            <w:tcW w:w="5000" w:type="pct"/>
            <w:shd w:val="clear" w:color="auto" w:fill="D9E2F3" w:themeFill="accent5" w:themeFillTint="33"/>
            <w:vAlign w:val="center"/>
          </w:tcPr>
          <w:p w14:paraId="22A136AA" w14:textId="77777777" w:rsidR="008D2D7D" w:rsidRPr="00FF5086" w:rsidRDefault="008D2D7D" w:rsidP="00FE3896">
            <w:pPr>
              <w:pStyle w:val="Brezrazmikov"/>
              <w:rPr>
                <w:rFonts w:asciiTheme="majorHAnsi" w:hAnsiTheme="majorHAnsi" w:cstheme="majorHAnsi"/>
                <w:b/>
                <w:noProof/>
                <w:sz w:val="22"/>
                <w:lang w:val="sl-SI"/>
              </w:rPr>
            </w:pPr>
          </w:p>
          <w:p w14:paraId="75258560" w14:textId="16039614" w:rsidR="00FE3896" w:rsidRPr="00FF5086" w:rsidRDefault="00FE3896" w:rsidP="00FE3896">
            <w:pPr>
              <w:pStyle w:val="Brezrazmikov"/>
              <w:rPr>
                <w:rFonts w:asciiTheme="majorHAnsi" w:hAnsiTheme="majorHAnsi" w:cstheme="majorHAnsi"/>
                <w:b/>
                <w:noProof/>
                <w:sz w:val="22"/>
                <w:lang w:val="sl-SI"/>
              </w:rPr>
            </w:pPr>
            <w:r w:rsidRPr="00FF5086">
              <w:rPr>
                <w:rFonts w:asciiTheme="majorHAnsi" w:hAnsiTheme="majorHAnsi" w:cstheme="majorHAnsi"/>
                <w:b/>
                <w:noProof/>
                <w:sz w:val="22"/>
                <w:lang w:val="sl-SI"/>
              </w:rPr>
              <w:t xml:space="preserve">NAVODILA ZA IZPOLNJEVANJE OBRAZCA: </w:t>
            </w:r>
          </w:p>
          <w:p w14:paraId="662AE0EB" w14:textId="77777777" w:rsidR="008D2D7D" w:rsidRPr="00FF5086" w:rsidRDefault="008D2D7D" w:rsidP="00FE3896">
            <w:pPr>
              <w:pStyle w:val="Brezrazmikov"/>
              <w:rPr>
                <w:rFonts w:asciiTheme="majorHAnsi" w:hAnsiTheme="majorHAnsi" w:cstheme="majorHAnsi"/>
                <w:b/>
                <w:noProof/>
                <w:sz w:val="22"/>
                <w:lang w:val="sl-SI"/>
              </w:rPr>
            </w:pPr>
          </w:p>
          <w:p w14:paraId="054B245A" w14:textId="6EACC59A" w:rsidR="00E92921" w:rsidRPr="00260897" w:rsidRDefault="00E92921" w:rsidP="00CA6A65">
            <w:pPr>
              <w:pStyle w:val="Brezrazmikov"/>
              <w:numPr>
                <w:ilvl w:val="0"/>
                <w:numId w:val="2"/>
              </w:numPr>
              <w:ind w:left="455"/>
              <w:rPr>
                <w:rFonts w:asciiTheme="majorHAnsi" w:hAnsiTheme="majorHAnsi" w:cstheme="majorHAnsi"/>
                <w:noProof/>
                <w:sz w:val="22"/>
                <w:lang w:val="sl-SI"/>
              </w:rPr>
            </w:pPr>
            <w:r w:rsidRPr="00260897">
              <w:rPr>
                <w:rFonts w:asciiTheme="majorHAnsi" w:hAnsiTheme="majorHAnsi" w:cstheme="majorHAnsi"/>
                <w:noProof/>
                <w:sz w:val="22"/>
                <w:lang w:val="sl-SI"/>
              </w:rPr>
              <w:t xml:space="preserve">Obrazec je sestavljen skladno z zahtevami iz navodil. </w:t>
            </w:r>
          </w:p>
          <w:p w14:paraId="5278729B" w14:textId="10E108DC" w:rsidR="00E92921" w:rsidRPr="00260897" w:rsidRDefault="00B14159" w:rsidP="00CA6A65">
            <w:pPr>
              <w:pStyle w:val="Brezrazmikov"/>
              <w:numPr>
                <w:ilvl w:val="0"/>
                <w:numId w:val="2"/>
              </w:numPr>
              <w:ind w:left="455"/>
              <w:rPr>
                <w:rFonts w:asciiTheme="majorHAnsi" w:hAnsiTheme="majorHAnsi" w:cstheme="majorHAnsi"/>
                <w:noProof/>
                <w:sz w:val="22"/>
                <w:lang w:val="sl-SI"/>
              </w:rPr>
            </w:pPr>
            <w:r>
              <w:rPr>
                <w:rFonts w:asciiTheme="majorHAnsi" w:hAnsiTheme="majorHAnsi" w:cstheme="majorHAnsi"/>
                <w:b/>
                <w:noProof/>
                <w:sz w:val="22"/>
                <w:lang w:val="sl-SI"/>
              </w:rPr>
              <w:t>Ponudnik</w:t>
            </w:r>
            <w:r w:rsidR="00E92921" w:rsidRPr="00260897">
              <w:rPr>
                <w:rFonts w:asciiTheme="majorHAnsi" w:hAnsiTheme="majorHAnsi" w:cstheme="majorHAnsi"/>
                <w:b/>
                <w:noProof/>
                <w:sz w:val="22"/>
                <w:lang w:val="sl-SI"/>
              </w:rPr>
              <w:t xml:space="preserve"> izpolni vsa bela polja</w:t>
            </w:r>
            <w:r w:rsidR="00E92921" w:rsidRPr="00260897">
              <w:rPr>
                <w:rFonts w:asciiTheme="majorHAnsi" w:hAnsiTheme="majorHAnsi" w:cstheme="majorHAnsi"/>
                <w:noProof/>
                <w:sz w:val="22"/>
                <w:lang w:val="sl-SI"/>
              </w:rPr>
              <w:t xml:space="preserve">. </w:t>
            </w:r>
          </w:p>
          <w:p w14:paraId="1F998294" w14:textId="38B1434C" w:rsidR="00683C49" w:rsidRPr="00683C49" w:rsidRDefault="00260897" w:rsidP="00260897">
            <w:pPr>
              <w:pStyle w:val="Brezrazmikov"/>
              <w:numPr>
                <w:ilvl w:val="0"/>
                <w:numId w:val="2"/>
              </w:numPr>
              <w:ind w:left="455"/>
              <w:jc w:val="both"/>
              <w:rPr>
                <w:rFonts w:asciiTheme="majorHAnsi" w:hAnsiTheme="majorHAnsi" w:cstheme="majorHAnsi"/>
                <w:noProof/>
                <w:lang w:val="sl-SI"/>
              </w:rPr>
            </w:pPr>
            <w:r>
              <w:rPr>
                <w:rFonts w:asciiTheme="majorHAnsi" w:hAnsiTheme="majorHAnsi" w:cstheme="majorHAnsi"/>
                <w:sz w:val="22"/>
                <w:lang w:val="sl-SI"/>
              </w:rPr>
              <w:t>Ponudnik naj kopira tabele</w:t>
            </w:r>
            <w:r w:rsidRPr="00260897">
              <w:rPr>
                <w:rFonts w:asciiTheme="majorHAnsi" w:hAnsiTheme="majorHAnsi" w:cstheme="majorHAnsi"/>
                <w:sz w:val="22"/>
                <w:lang w:val="sl-SI"/>
              </w:rPr>
              <w:t xml:space="preserve"> glede na to, koliko dodatnih referenc kadrov iz posamezne točke </w:t>
            </w:r>
            <w:r>
              <w:rPr>
                <w:rFonts w:asciiTheme="majorHAnsi" w:hAnsiTheme="majorHAnsi" w:cstheme="majorHAnsi"/>
                <w:sz w:val="22"/>
                <w:lang w:val="sl-SI"/>
              </w:rPr>
              <w:t xml:space="preserve">bo </w:t>
            </w:r>
            <w:r w:rsidRPr="00260897">
              <w:rPr>
                <w:rFonts w:asciiTheme="majorHAnsi" w:hAnsiTheme="majorHAnsi" w:cstheme="majorHAnsi"/>
                <w:sz w:val="22"/>
                <w:lang w:val="sl-SI"/>
              </w:rPr>
              <w:t>uveljav</w:t>
            </w:r>
            <w:r>
              <w:rPr>
                <w:rFonts w:asciiTheme="majorHAnsi" w:hAnsiTheme="majorHAnsi" w:cstheme="majorHAnsi"/>
                <w:sz w:val="22"/>
                <w:lang w:val="sl-SI"/>
              </w:rPr>
              <w:t>il</w:t>
            </w:r>
            <w:r w:rsidRPr="00260897">
              <w:rPr>
                <w:rFonts w:asciiTheme="majorHAnsi" w:hAnsiTheme="majorHAnsi" w:cstheme="majorHAnsi"/>
                <w:sz w:val="22"/>
                <w:lang w:val="sl-SI"/>
              </w:rPr>
              <w:t xml:space="preserve"> ponudnik)</w:t>
            </w:r>
            <w:r w:rsidRPr="00683C49">
              <w:rPr>
                <w:rFonts w:asciiTheme="majorHAnsi" w:hAnsiTheme="majorHAnsi" w:cstheme="majorHAnsi"/>
                <w:noProof/>
                <w:lang w:val="sl-SI"/>
              </w:rPr>
              <w:t xml:space="preserve"> </w:t>
            </w:r>
          </w:p>
        </w:tc>
      </w:tr>
    </w:tbl>
    <w:p w14:paraId="56C2BE7C" w14:textId="77777777" w:rsidR="009B2715" w:rsidRDefault="009B2715">
      <w:pPr>
        <w:suppressAutoHyphens w:val="0"/>
        <w:rPr>
          <w:rFonts w:asciiTheme="majorHAnsi" w:hAnsiTheme="majorHAnsi" w:cstheme="majorHAnsi"/>
          <w:noProof/>
          <w:sz w:val="22"/>
          <w:lang w:val="sl-SI"/>
        </w:rPr>
      </w:pPr>
    </w:p>
    <w:p w14:paraId="32383D67" w14:textId="77777777" w:rsidR="00D24ECB" w:rsidRPr="000B77D7" w:rsidRDefault="00D24ECB" w:rsidP="00D24ECB">
      <w:pPr>
        <w:contextualSpacing/>
        <w:jc w:val="both"/>
        <w:rPr>
          <w:rFonts w:asciiTheme="majorHAnsi" w:hAnsiTheme="majorHAnsi" w:cstheme="majorHAnsi"/>
          <w:i/>
          <w:iCs/>
          <w:noProof/>
          <w:sz w:val="22"/>
          <w:lang w:val="sl-SI"/>
        </w:rPr>
      </w:pPr>
      <w:r w:rsidRPr="000B77D7">
        <w:rPr>
          <w:rFonts w:asciiTheme="majorHAnsi" w:hAnsiTheme="majorHAnsi" w:cstheme="majorHAnsi"/>
          <w:i/>
          <w:iCs/>
          <w:noProof/>
          <w:sz w:val="22"/>
          <w:lang w:val="sl-SI"/>
        </w:rPr>
        <w:t>Naročnik si pridržuje pravico, da za posamezno navedeno referenčno delo</w:t>
      </w:r>
      <w:r>
        <w:rPr>
          <w:rFonts w:asciiTheme="majorHAnsi" w:hAnsiTheme="majorHAnsi" w:cstheme="majorHAnsi"/>
          <w:i/>
          <w:iCs/>
          <w:noProof/>
          <w:sz w:val="22"/>
          <w:lang w:val="sl-SI"/>
        </w:rPr>
        <w:t xml:space="preserve"> (kateregakoli kadra)</w:t>
      </w:r>
      <w:r w:rsidRPr="000B77D7">
        <w:rPr>
          <w:rFonts w:asciiTheme="majorHAnsi" w:hAnsiTheme="majorHAnsi" w:cstheme="majorHAnsi"/>
          <w:i/>
          <w:iCs/>
          <w:noProof/>
          <w:sz w:val="22"/>
          <w:lang w:val="sl-SI"/>
        </w:rPr>
        <w:t xml:space="preserve"> naknadno zahteva tudi druga dokazila (npr. pogodbo, projekt, itd.).</w:t>
      </w:r>
    </w:p>
    <w:p w14:paraId="32986B97" w14:textId="77777777" w:rsidR="00D24ECB" w:rsidRPr="000B77D7" w:rsidRDefault="00D24ECB" w:rsidP="00D24ECB">
      <w:pPr>
        <w:contextualSpacing/>
        <w:jc w:val="both"/>
        <w:rPr>
          <w:rFonts w:asciiTheme="majorHAnsi" w:hAnsiTheme="majorHAnsi" w:cstheme="majorHAnsi"/>
          <w:i/>
          <w:iCs/>
          <w:noProof/>
          <w:sz w:val="22"/>
          <w:lang w:val="sl-SI"/>
        </w:rPr>
      </w:pPr>
    </w:p>
    <w:p w14:paraId="1C644B29" w14:textId="4902DF14" w:rsidR="00D24ECB" w:rsidRPr="000B77D7" w:rsidRDefault="00D24ECB" w:rsidP="00D24ECB">
      <w:pPr>
        <w:contextualSpacing/>
        <w:jc w:val="both"/>
        <w:rPr>
          <w:rFonts w:asciiTheme="majorHAnsi" w:hAnsiTheme="majorHAnsi" w:cstheme="majorHAnsi"/>
          <w:i/>
          <w:iCs/>
          <w:noProof/>
          <w:sz w:val="22"/>
          <w:lang w:val="sl-SI"/>
        </w:rPr>
      </w:pPr>
      <w:r w:rsidRPr="000B77D7">
        <w:rPr>
          <w:rFonts w:asciiTheme="majorHAnsi" w:hAnsiTheme="majorHAnsi" w:cstheme="majorHAnsi"/>
          <w:i/>
          <w:iCs/>
          <w:noProof/>
          <w:sz w:val="22"/>
          <w:lang w:val="sl-SI"/>
        </w:rPr>
        <w:t xml:space="preserve">Če </w:t>
      </w:r>
      <w:r w:rsidR="00B14159">
        <w:rPr>
          <w:rFonts w:asciiTheme="majorHAnsi" w:hAnsiTheme="majorHAnsi" w:cstheme="majorHAnsi"/>
          <w:i/>
          <w:iCs/>
          <w:noProof/>
          <w:sz w:val="22"/>
          <w:lang w:val="sl-SI"/>
        </w:rPr>
        <w:t>ponudnik</w:t>
      </w:r>
      <w:r w:rsidRPr="000B77D7">
        <w:rPr>
          <w:rFonts w:asciiTheme="majorHAnsi" w:hAnsiTheme="majorHAnsi" w:cstheme="majorHAnsi"/>
          <w:i/>
          <w:iCs/>
          <w:noProof/>
          <w:sz w:val="22"/>
          <w:lang w:val="sl-SI"/>
        </w:rPr>
        <w:t xml:space="preserve"> v </w:t>
      </w:r>
      <w:r w:rsidR="00950854">
        <w:rPr>
          <w:rFonts w:asciiTheme="majorHAnsi" w:hAnsiTheme="majorHAnsi" w:cstheme="majorHAnsi"/>
          <w:i/>
          <w:iCs/>
          <w:noProof/>
          <w:sz w:val="22"/>
          <w:lang w:val="sl-SI"/>
        </w:rPr>
        <w:t>ponudbi</w:t>
      </w:r>
      <w:r w:rsidRPr="000B77D7">
        <w:rPr>
          <w:rFonts w:asciiTheme="majorHAnsi" w:hAnsiTheme="majorHAnsi" w:cstheme="majorHAnsi"/>
          <w:i/>
          <w:iCs/>
          <w:noProof/>
          <w:sz w:val="22"/>
          <w:lang w:val="sl-SI"/>
        </w:rPr>
        <w:t xml:space="preserve"> ne bo predložil s strani referenčnega naročnika izpolnjenega in potrjenega referenčnega potrdila, bo v okviru ocenjevanja ponudbe lahko (ni pa k temu zavezan!) naročnik sam pozval ponudnika ali naročnika referenčnega posla k predložitvi s strani referenčnega naročnika izpolnjenega referenčnega potrdila. V kolikor se ponudnik ali naročnik referenčnega posla v postavljenem roku ne bo odzval, bo naročnik štel, da takšna referenca ni izkazana.  </w:t>
      </w:r>
    </w:p>
    <w:p w14:paraId="4EA42C6D" w14:textId="77777777" w:rsidR="00D24ECB" w:rsidRPr="000B77D7" w:rsidRDefault="00D24ECB" w:rsidP="00D24ECB">
      <w:pPr>
        <w:contextualSpacing/>
        <w:jc w:val="both"/>
        <w:rPr>
          <w:rFonts w:asciiTheme="majorHAnsi" w:hAnsiTheme="majorHAnsi" w:cstheme="majorHAnsi"/>
          <w:i/>
          <w:iCs/>
          <w:noProof/>
          <w:sz w:val="22"/>
          <w:lang w:val="sl-SI"/>
        </w:rPr>
      </w:pPr>
    </w:p>
    <w:p w14:paraId="0B4924D9" w14:textId="77777777" w:rsidR="00D24ECB" w:rsidRPr="000B77D7" w:rsidRDefault="00D24ECB" w:rsidP="00D24ECB">
      <w:pPr>
        <w:jc w:val="both"/>
        <w:rPr>
          <w:rFonts w:asciiTheme="majorHAnsi" w:hAnsiTheme="majorHAnsi" w:cstheme="majorHAnsi"/>
          <w:i/>
          <w:iCs/>
          <w:noProof/>
          <w:sz w:val="22"/>
          <w:lang w:val="sl-SI"/>
        </w:rPr>
      </w:pPr>
      <w:r w:rsidRPr="000B77D7">
        <w:rPr>
          <w:rFonts w:asciiTheme="majorHAnsi" w:hAnsiTheme="majorHAnsi" w:cstheme="majorHAnsi"/>
          <w:i/>
          <w:iCs/>
          <w:noProof/>
          <w:sz w:val="22"/>
          <w:lang w:val="sl-SI"/>
        </w:rPr>
        <w:t>Naročnik si v vsakem primeru (ne glede na to ali je referenčno potrdilo priloženo ali ne pridržuje pravico, da  posamezno navedeno referenčno delo podrobno preveri neposredno pri naročniku referenčnega posla, zahteva dokazila, iz katerih bo izhajalo izpolnjevanje referenčnih zahtev, prav tako si pridržuje pravico, da referenco preveri na način, da izvede preveritev na kraju samem (ogled referenčnega objekta)   in/ali izvede sestanek z naročnikom referenčnega posla, katerega predmet bo poizvedba o vsebini referenčnega posla. V kolikor se naročnik referenčnega posla v roku 10 dni od poslanega poziva ne bo odzval na eno od navedenih dodatnih zahtev naročnika, bo naročnik štel, da takšna referenca ni izkazana.</w:t>
      </w:r>
    </w:p>
    <w:p w14:paraId="101744BE" w14:textId="77777777" w:rsidR="00D24ECB" w:rsidRPr="00BD6485" w:rsidRDefault="00D24ECB" w:rsidP="00D24ECB">
      <w:pPr>
        <w:jc w:val="both"/>
        <w:rPr>
          <w:rFonts w:asciiTheme="majorHAnsi" w:hAnsiTheme="majorHAnsi" w:cstheme="majorHAnsi"/>
          <w:sz w:val="22"/>
          <w:lang w:val="sl-SI" w:eastAsia="en-US"/>
        </w:rPr>
      </w:pPr>
    </w:p>
    <w:p w14:paraId="4876CA7D" w14:textId="77777777" w:rsidR="009B2715" w:rsidRDefault="009B2715">
      <w:pPr>
        <w:suppressAutoHyphens w:val="0"/>
        <w:rPr>
          <w:rFonts w:asciiTheme="majorHAnsi" w:hAnsiTheme="majorHAnsi" w:cstheme="majorHAnsi"/>
          <w:noProof/>
          <w:sz w:val="22"/>
          <w:lang w:val="sl-SI"/>
        </w:rPr>
      </w:pPr>
    </w:p>
    <w:p w14:paraId="7405C491" w14:textId="3E0F881F" w:rsidR="009B2715" w:rsidRDefault="009B2715">
      <w:pPr>
        <w:suppressAutoHyphens w:val="0"/>
        <w:rPr>
          <w:rFonts w:asciiTheme="majorHAnsi" w:hAnsiTheme="majorHAnsi" w:cstheme="majorHAnsi"/>
          <w:noProof/>
          <w:sz w:val="22"/>
          <w:lang w:val="sl-SI"/>
        </w:rPr>
      </w:pPr>
    </w:p>
    <w:p w14:paraId="74E5DC3C" w14:textId="313ED4DF" w:rsidR="0078123A" w:rsidRDefault="0078123A">
      <w:pPr>
        <w:suppressAutoHyphens w:val="0"/>
        <w:rPr>
          <w:rFonts w:asciiTheme="majorHAnsi" w:hAnsiTheme="majorHAnsi" w:cstheme="majorHAnsi"/>
          <w:noProof/>
          <w:sz w:val="22"/>
          <w:lang w:val="sl-SI"/>
        </w:rPr>
      </w:pPr>
    </w:p>
    <w:p w14:paraId="52793837" w14:textId="77777777" w:rsidR="0078123A" w:rsidRDefault="0078123A">
      <w:pPr>
        <w:suppressAutoHyphens w:val="0"/>
        <w:rPr>
          <w:rFonts w:asciiTheme="majorHAnsi" w:hAnsiTheme="majorHAnsi" w:cstheme="majorHAnsi"/>
          <w:noProof/>
          <w:sz w:val="22"/>
          <w:lang w:val="sl-SI"/>
        </w:rPr>
      </w:pPr>
    </w:p>
    <w:p w14:paraId="3F4E041A" w14:textId="2F00201B" w:rsidR="007C1D6C" w:rsidRDefault="007C1D6C">
      <w:pPr>
        <w:suppressAutoHyphens w:val="0"/>
        <w:rPr>
          <w:rFonts w:asciiTheme="majorHAnsi" w:hAnsiTheme="majorHAnsi" w:cstheme="majorHAnsi"/>
          <w:noProof/>
          <w:sz w:val="22"/>
          <w:lang w:val="sl-SI"/>
        </w:rPr>
      </w:pPr>
    </w:p>
    <w:p w14:paraId="32DC6A4D" w14:textId="77777777" w:rsidR="007C1D6C" w:rsidRDefault="007C1D6C">
      <w:pPr>
        <w:suppressAutoHyphens w:val="0"/>
        <w:rPr>
          <w:rFonts w:asciiTheme="majorHAnsi" w:hAnsiTheme="majorHAnsi" w:cstheme="majorHAnsi"/>
          <w:noProof/>
          <w:sz w:val="22"/>
          <w:lang w:val="sl-SI"/>
        </w:rPr>
      </w:pPr>
    </w:p>
    <w:sdt>
      <w:sdtPr>
        <w:rPr>
          <w:rFonts w:ascii="Verdana" w:eastAsia="Times New Roman" w:hAnsi="Verdana" w:cstheme="majorHAnsi"/>
          <w:bCs/>
          <w:color w:val="auto"/>
          <w:sz w:val="22"/>
          <w:szCs w:val="22"/>
          <w:lang w:val="sl-SI" w:eastAsia="zh-CN"/>
        </w:rPr>
        <w:id w:val="1209077437"/>
        <w:docPartObj>
          <w:docPartGallery w:val="Table of Contents"/>
          <w:docPartUnique/>
        </w:docPartObj>
      </w:sdtPr>
      <w:sdtEndPr>
        <w:rPr>
          <w:b/>
          <w:lang w:val="en-GB"/>
        </w:rPr>
      </w:sdtEndPr>
      <w:sdtContent>
        <w:p w14:paraId="0E9959AE" w14:textId="64D6EB2D" w:rsidR="009B2715" w:rsidRPr="00F70A9A" w:rsidRDefault="009B2715">
          <w:pPr>
            <w:pStyle w:val="NaslovTOC"/>
            <w:rPr>
              <w:rFonts w:cstheme="majorHAnsi"/>
              <w:sz w:val="28"/>
              <w:szCs w:val="22"/>
            </w:rPr>
          </w:pPr>
          <w:r w:rsidRPr="00F70A9A">
            <w:rPr>
              <w:rFonts w:cstheme="majorHAnsi"/>
              <w:sz w:val="28"/>
              <w:szCs w:val="22"/>
              <w:lang w:val="sl-SI"/>
            </w:rPr>
            <w:t>Vsebina</w:t>
          </w:r>
        </w:p>
        <w:p w14:paraId="10ED1CB9" w14:textId="384028A7" w:rsidR="00C5582F" w:rsidRDefault="009B2715">
          <w:pPr>
            <w:pStyle w:val="Kazalovsebine1"/>
            <w:tabs>
              <w:tab w:val="left" w:pos="440"/>
              <w:tab w:val="right" w:leader="dot" w:pos="9062"/>
            </w:tabs>
            <w:rPr>
              <w:rFonts w:asciiTheme="minorHAnsi" w:eastAsiaTheme="minorEastAsia" w:hAnsiTheme="minorHAnsi" w:cstheme="minorBidi"/>
              <w:bCs w:val="0"/>
              <w:noProof/>
              <w:sz w:val="22"/>
              <w:szCs w:val="22"/>
              <w:lang w:eastAsia="sl-SI"/>
            </w:rPr>
          </w:pPr>
          <w:r w:rsidRPr="00F70A9A">
            <w:rPr>
              <w:rFonts w:asciiTheme="majorHAnsi" w:hAnsiTheme="majorHAnsi" w:cstheme="majorHAnsi"/>
              <w:sz w:val="22"/>
              <w:szCs w:val="22"/>
            </w:rPr>
            <w:fldChar w:fldCharType="begin"/>
          </w:r>
          <w:r w:rsidRPr="00F70A9A">
            <w:rPr>
              <w:rFonts w:asciiTheme="majorHAnsi" w:hAnsiTheme="majorHAnsi" w:cstheme="majorHAnsi"/>
              <w:sz w:val="22"/>
              <w:szCs w:val="22"/>
            </w:rPr>
            <w:instrText xml:space="preserve"> TOC \o "1-3" \h \z \u </w:instrText>
          </w:r>
          <w:r w:rsidRPr="00F70A9A">
            <w:rPr>
              <w:rFonts w:asciiTheme="majorHAnsi" w:hAnsiTheme="majorHAnsi" w:cstheme="majorHAnsi"/>
              <w:sz w:val="22"/>
              <w:szCs w:val="22"/>
            </w:rPr>
            <w:fldChar w:fldCharType="separate"/>
          </w:r>
          <w:hyperlink w:anchor="_Toc181625356" w:history="1">
            <w:r w:rsidR="00C5582F" w:rsidRPr="00B01A76">
              <w:rPr>
                <w:rStyle w:val="Hiperpovezava"/>
                <w:rFonts w:asciiTheme="majorHAnsi" w:hAnsiTheme="majorHAnsi" w:cstheme="majorHAnsi"/>
                <w:b/>
                <w:noProof/>
              </w:rPr>
              <w:t>1.</w:t>
            </w:r>
            <w:r w:rsidR="00C5582F">
              <w:rPr>
                <w:rFonts w:asciiTheme="minorHAnsi" w:eastAsiaTheme="minorEastAsia" w:hAnsiTheme="minorHAnsi" w:cstheme="minorBidi"/>
                <w:bCs w:val="0"/>
                <w:noProof/>
                <w:sz w:val="22"/>
                <w:szCs w:val="22"/>
                <w:lang w:eastAsia="sl-SI"/>
              </w:rPr>
              <w:tab/>
            </w:r>
            <w:r w:rsidR="00C5582F" w:rsidRPr="00B01A76">
              <w:rPr>
                <w:rStyle w:val="Hiperpovezava"/>
                <w:rFonts w:asciiTheme="majorHAnsi" w:hAnsiTheme="majorHAnsi" w:cstheme="majorHAnsi"/>
                <w:b/>
                <w:noProof/>
              </w:rPr>
              <w:t>VODJA NADZORA</w:t>
            </w:r>
            <w:r w:rsidR="00C5582F">
              <w:rPr>
                <w:noProof/>
                <w:webHidden/>
              </w:rPr>
              <w:tab/>
            </w:r>
            <w:r w:rsidR="00C5582F">
              <w:rPr>
                <w:noProof/>
                <w:webHidden/>
              </w:rPr>
              <w:fldChar w:fldCharType="begin"/>
            </w:r>
            <w:r w:rsidR="00C5582F">
              <w:rPr>
                <w:noProof/>
                <w:webHidden/>
              </w:rPr>
              <w:instrText xml:space="preserve"> PAGEREF _Toc181625356 \h </w:instrText>
            </w:r>
            <w:r w:rsidR="00C5582F">
              <w:rPr>
                <w:noProof/>
                <w:webHidden/>
              </w:rPr>
            </w:r>
            <w:r w:rsidR="00C5582F">
              <w:rPr>
                <w:noProof/>
                <w:webHidden/>
              </w:rPr>
              <w:fldChar w:fldCharType="separate"/>
            </w:r>
            <w:r w:rsidR="00C5582F">
              <w:rPr>
                <w:noProof/>
                <w:webHidden/>
              </w:rPr>
              <w:t>3</w:t>
            </w:r>
            <w:r w:rsidR="00C5582F">
              <w:rPr>
                <w:noProof/>
                <w:webHidden/>
              </w:rPr>
              <w:fldChar w:fldCharType="end"/>
            </w:r>
          </w:hyperlink>
        </w:p>
        <w:p w14:paraId="7373A651" w14:textId="017B67C5" w:rsidR="00C5582F" w:rsidRDefault="00010126">
          <w:pPr>
            <w:pStyle w:val="Kazalovsebine1"/>
            <w:tabs>
              <w:tab w:val="right" w:leader="dot" w:pos="9062"/>
            </w:tabs>
            <w:rPr>
              <w:rFonts w:asciiTheme="minorHAnsi" w:eastAsiaTheme="minorEastAsia" w:hAnsiTheme="minorHAnsi" w:cstheme="minorBidi"/>
              <w:bCs w:val="0"/>
              <w:noProof/>
              <w:sz w:val="22"/>
              <w:szCs w:val="22"/>
              <w:lang w:eastAsia="sl-SI"/>
            </w:rPr>
          </w:pPr>
          <w:hyperlink w:anchor="_Toc181625357" w:history="1">
            <w:r w:rsidR="00C5582F" w:rsidRPr="00B01A76">
              <w:rPr>
                <w:rStyle w:val="Hiperpovezava"/>
                <w:rFonts w:asciiTheme="majorHAnsi" w:hAnsiTheme="majorHAnsi" w:cstheme="majorHAnsi"/>
                <w:b/>
                <w:noProof/>
              </w:rPr>
              <w:t>(dodatna referenca za merilo)</w:t>
            </w:r>
            <w:r w:rsidR="00C5582F">
              <w:rPr>
                <w:noProof/>
                <w:webHidden/>
              </w:rPr>
              <w:tab/>
            </w:r>
            <w:r w:rsidR="00C5582F">
              <w:rPr>
                <w:noProof/>
                <w:webHidden/>
              </w:rPr>
              <w:fldChar w:fldCharType="begin"/>
            </w:r>
            <w:r w:rsidR="00C5582F">
              <w:rPr>
                <w:noProof/>
                <w:webHidden/>
              </w:rPr>
              <w:instrText xml:space="preserve"> PAGEREF _Toc181625357 \h </w:instrText>
            </w:r>
            <w:r w:rsidR="00C5582F">
              <w:rPr>
                <w:noProof/>
                <w:webHidden/>
              </w:rPr>
            </w:r>
            <w:r w:rsidR="00C5582F">
              <w:rPr>
                <w:noProof/>
                <w:webHidden/>
              </w:rPr>
              <w:fldChar w:fldCharType="separate"/>
            </w:r>
            <w:r w:rsidR="00C5582F">
              <w:rPr>
                <w:noProof/>
                <w:webHidden/>
              </w:rPr>
              <w:t>3</w:t>
            </w:r>
            <w:r w:rsidR="00C5582F">
              <w:rPr>
                <w:noProof/>
                <w:webHidden/>
              </w:rPr>
              <w:fldChar w:fldCharType="end"/>
            </w:r>
          </w:hyperlink>
        </w:p>
        <w:p w14:paraId="36C06BB6" w14:textId="405E3C14" w:rsidR="00C5582F" w:rsidRDefault="00010126">
          <w:pPr>
            <w:pStyle w:val="Kazalovsebine1"/>
            <w:tabs>
              <w:tab w:val="left" w:pos="440"/>
              <w:tab w:val="right" w:leader="dot" w:pos="9062"/>
            </w:tabs>
            <w:rPr>
              <w:rFonts w:asciiTheme="minorHAnsi" w:eastAsiaTheme="minorEastAsia" w:hAnsiTheme="minorHAnsi" w:cstheme="minorBidi"/>
              <w:bCs w:val="0"/>
              <w:noProof/>
              <w:sz w:val="22"/>
              <w:szCs w:val="22"/>
              <w:lang w:eastAsia="sl-SI"/>
            </w:rPr>
          </w:pPr>
          <w:hyperlink w:anchor="_Toc181625358" w:history="1">
            <w:r w:rsidR="00C5582F" w:rsidRPr="00B01A76">
              <w:rPr>
                <w:rStyle w:val="Hiperpovezava"/>
                <w:rFonts w:asciiTheme="majorHAnsi" w:hAnsiTheme="majorHAnsi" w:cstheme="majorHAnsi"/>
                <w:b/>
                <w:noProof/>
              </w:rPr>
              <w:t>2.</w:t>
            </w:r>
            <w:r w:rsidR="00C5582F">
              <w:rPr>
                <w:rFonts w:asciiTheme="minorHAnsi" w:eastAsiaTheme="minorEastAsia" w:hAnsiTheme="minorHAnsi" w:cstheme="minorBidi"/>
                <w:bCs w:val="0"/>
                <w:noProof/>
                <w:sz w:val="22"/>
                <w:szCs w:val="22"/>
                <w:lang w:eastAsia="sl-SI"/>
              </w:rPr>
              <w:tab/>
            </w:r>
            <w:r w:rsidR="00C5582F" w:rsidRPr="00B01A76">
              <w:rPr>
                <w:rStyle w:val="Hiperpovezava"/>
                <w:rFonts w:ascii="Calibri Light" w:hAnsi="Calibri Light" w:cs="Calibri Light"/>
                <w:b/>
                <w:noProof/>
              </w:rPr>
              <w:t>NADZORNIK NAD DELI S PODROČJA STROJNIŠTVA</w:t>
            </w:r>
            <w:r w:rsidR="00C5582F">
              <w:rPr>
                <w:noProof/>
                <w:webHidden/>
              </w:rPr>
              <w:tab/>
            </w:r>
            <w:r w:rsidR="00C5582F">
              <w:rPr>
                <w:noProof/>
                <w:webHidden/>
              </w:rPr>
              <w:fldChar w:fldCharType="begin"/>
            </w:r>
            <w:r w:rsidR="00C5582F">
              <w:rPr>
                <w:noProof/>
                <w:webHidden/>
              </w:rPr>
              <w:instrText xml:space="preserve"> PAGEREF _Toc181625358 \h </w:instrText>
            </w:r>
            <w:r w:rsidR="00C5582F">
              <w:rPr>
                <w:noProof/>
                <w:webHidden/>
              </w:rPr>
            </w:r>
            <w:r w:rsidR="00C5582F">
              <w:rPr>
                <w:noProof/>
                <w:webHidden/>
              </w:rPr>
              <w:fldChar w:fldCharType="separate"/>
            </w:r>
            <w:r w:rsidR="00C5582F">
              <w:rPr>
                <w:noProof/>
                <w:webHidden/>
              </w:rPr>
              <w:t>4</w:t>
            </w:r>
            <w:r w:rsidR="00C5582F">
              <w:rPr>
                <w:noProof/>
                <w:webHidden/>
              </w:rPr>
              <w:fldChar w:fldCharType="end"/>
            </w:r>
          </w:hyperlink>
        </w:p>
        <w:p w14:paraId="0EF0E961" w14:textId="09B8542D" w:rsidR="00C5582F" w:rsidRDefault="00010126">
          <w:pPr>
            <w:pStyle w:val="Kazalovsebine1"/>
            <w:tabs>
              <w:tab w:val="right" w:leader="dot" w:pos="9062"/>
            </w:tabs>
            <w:rPr>
              <w:rFonts w:asciiTheme="minorHAnsi" w:eastAsiaTheme="minorEastAsia" w:hAnsiTheme="minorHAnsi" w:cstheme="minorBidi"/>
              <w:bCs w:val="0"/>
              <w:noProof/>
              <w:sz w:val="22"/>
              <w:szCs w:val="22"/>
              <w:lang w:eastAsia="sl-SI"/>
            </w:rPr>
          </w:pPr>
          <w:hyperlink w:anchor="_Toc181625359" w:history="1">
            <w:r w:rsidR="00C5582F" w:rsidRPr="00B01A76">
              <w:rPr>
                <w:rStyle w:val="Hiperpovezava"/>
                <w:rFonts w:asciiTheme="majorHAnsi" w:hAnsiTheme="majorHAnsi" w:cstheme="majorHAnsi"/>
                <w:b/>
                <w:noProof/>
              </w:rPr>
              <w:t>(dodatna referenca za merilo)</w:t>
            </w:r>
            <w:r w:rsidR="00C5582F">
              <w:rPr>
                <w:noProof/>
                <w:webHidden/>
              </w:rPr>
              <w:tab/>
            </w:r>
            <w:r w:rsidR="00C5582F">
              <w:rPr>
                <w:noProof/>
                <w:webHidden/>
              </w:rPr>
              <w:fldChar w:fldCharType="begin"/>
            </w:r>
            <w:r w:rsidR="00C5582F">
              <w:rPr>
                <w:noProof/>
                <w:webHidden/>
              </w:rPr>
              <w:instrText xml:space="preserve"> PAGEREF _Toc181625359 \h </w:instrText>
            </w:r>
            <w:r w:rsidR="00C5582F">
              <w:rPr>
                <w:noProof/>
                <w:webHidden/>
              </w:rPr>
            </w:r>
            <w:r w:rsidR="00C5582F">
              <w:rPr>
                <w:noProof/>
                <w:webHidden/>
              </w:rPr>
              <w:fldChar w:fldCharType="separate"/>
            </w:r>
            <w:r w:rsidR="00C5582F">
              <w:rPr>
                <w:noProof/>
                <w:webHidden/>
              </w:rPr>
              <w:t>4</w:t>
            </w:r>
            <w:r w:rsidR="00C5582F">
              <w:rPr>
                <w:noProof/>
                <w:webHidden/>
              </w:rPr>
              <w:fldChar w:fldCharType="end"/>
            </w:r>
          </w:hyperlink>
        </w:p>
        <w:p w14:paraId="4B35F3EC" w14:textId="01DEF4E0" w:rsidR="00C5582F" w:rsidRDefault="00010126">
          <w:pPr>
            <w:pStyle w:val="Kazalovsebine1"/>
            <w:tabs>
              <w:tab w:val="left" w:pos="440"/>
              <w:tab w:val="right" w:leader="dot" w:pos="9062"/>
            </w:tabs>
            <w:rPr>
              <w:rFonts w:asciiTheme="minorHAnsi" w:eastAsiaTheme="minorEastAsia" w:hAnsiTheme="minorHAnsi" w:cstheme="minorBidi"/>
              <w:bCs w:val="0"/>
              <w:noProof/>
              <w:sz w:val="22"/>
              <w:szCs w:val="22"/>
              <w:lang w:eastAsia="sl-SI"/>
            </w:rPr>
          </w:pPr>
          <w:hyperlink w:anchor="_Toc181625360" w:history="1">
            <w:r w:rsidR="00C5582F" w:rsidRPr="00B01A76">
              <w:rPr>
                <w:rStyle w:val="Hiperpovezava"/>
                <w:rFonts w:asciiTheme="majorHAnsi" w:hAnsiTheme="majorHAnsi" w:cstheme="majorHAnsi"/>
                <w:b/>
                <w:noProof/>
              </w:rPr>
              <w:t>3.</w:t>
            </w:r>
            <w:r w:rsidR="00C5582F">
              <w:rPr>
                <w:rFonts w:asciiTheme="minorHAnsi" w:eastAsiaTheme="minorEastAsia" w:hAnsiTheme="minorHAnsi" w:cstheme="minorBidi"/>
                <w:bCs w:val="0"/>
                <w:noProof/>
                <w:sz w:val="22"/>
                <w:szCs w:val="22"/>
                <w:lang w:eastAsia="sl-SI"/>
              </w:rPr>
              <w:tab/>
            </w:r>
            <w:r w:rsidR="00C5582F" w:rsidRPr="00B01A76">
              <w:rPr>
                <w:rStyle w:val="Hiperpovezava"/>
                <w:rFonts w:ascii="Calibri Light" w:hAnsi="Calibri Light" w:cs="Calibri Light"/>
                <w:b/>
                <w:noProof/>
              </w:rPr>
              <w:t>NADZORNIK NAD DELI S PODROČJA ELEKTROTEHNIKE</w:t>
            </w:r>
            <w:r w:rsidR="00C5582F">
              <w:rPr>
                <w:noProof/>
                <w:webHidden/>
              </w:rPr>
              <w:tab/>
            </w:r>
            <w:r w:rsidR="00C5582F">
              <w:rPr>
                <w:noProof/>
                <w:webHidden/>
              </w:rPr>
              <w:fldChar w:fldCharType="begin"/>
            </w:r>
            <w:r w:rsidR="00C5582F">
              <w:rPr>
                <w:noProof/>
                <w:webHidden/>
              </w:rPr>
              <w:instrText xml:space="preserve"> PAGEREF _Toc181625360 \h </w:instrText>
            </w:r>
            <w:r w:rsidR="00C5582F">
              <w:rPr>
                <w:noProof/>
                <w:webHidden/>
              </w:rPr>
            </w:r>
            <w:r w:rsidR="00C5582F">
              <w:rPr>
                <w:noProof/>
                <w:webHidden/>
              </w:rPr>
              <w:fldChar w:fldCharType="separate"/>
            </w:r>
            <w:r w:rsidR="00C5582F">
              <w:rPr>
                <w:noProof/>
                <w:webHidden/>
              </w:rPr>
              <w:t>5</w:t>
            </w:r>
            <w:r w:rsidR="00C5582F">
              <w:rPr>
                <w:noProof/>
                <w:webHidden/>
              </w:rPr>
              <w:fldChar w:fldCharType="end"/>
            </w:r>
          </w:hyperlink>
        </w:p>
        <w:p w14:paraId="6FDB7BB9" w14:textId="350D2298" w:rsidR="00C5582F" w:rsidRDefault="00010126">
          <w:pPr>
            <w:pStyle w:val="Kazalovsebine1"/>
            <w:tabs>
              <w:tab w:val="right" w:leader="dot" w:pos="9062"/>
            </w:tabs>
            <w:rPr>
              <w:rFonts w:asciiTheme="minorHAnsi" w:eastAsiaTheme="minorEastAsia" w:hAnsiTheme="minorHAnsi" w:cstheme="minorBidi"/>
              <w:bCs w:val="0"/>
              <w:noProof/>
              <w:sz w:val="22"/>
              <w:szCs w:val="22"/>
              <w:lang w:eastAsia="sl-SI"/>
            </w:rPr>
          </w:pPr>
          <w:hyperlink w:anchor="_Toc181625361" w:history="1">
            <w:r w:rsidR="00C5582F" w:rsidRPr="00B01A76">
              <w:rPr>
                <w:rStyle w:val="Hiperpovezava"/>
                <w:rFonts w:asciiTheme="majorHAnsi" w:hAnsiTheme="majorHAnsi" w:cstheme="majorHAnsi"/>
                <w:b/>
                <w:noProof/>
              </w:rPr>
              <w:t>(dodatna referenca za merilo)</w:t>
            </w:r>
            <w:r w:rsidR="00C5582F">
              <w:rPr>
                <w:noProof/>
                <w:webHidden/>
              </w:rPr>
              <w:tab/>
            </w:r>
            <w:r w:rsidR="00C5582F">
              <w:rPr>
                <w:noProof/>
                <w:webHidden/>
              </w:rPr>
              <w:fldChar w:fldCharType="begin"/>
            </w:r>
            <w:r w:rsidR="00C5582F">
              <w:rPr>
                <w:noProof/>
                <w:webHidden/>
              </w:rPr>
              <w:instrText xml:space="preserve"> PAGEREF _Toc181625361 \h </w:instrText>
            </w:r>
            <w:r w:rsidR="00C5582F">
              <w:rPr>
                <w:noProof/>
                <w:webHidden/>
              </w:rPr>
            </w:r>
            <w:r w:rsidR="00C5582F">
              <w:rPr>
                <w:noProof/>
                <w:webHidden/>
              </w:rPr>
              <w:fldChar w:fldCharType="separate"/>
            </w:r>
            <w:r w:rsidR="00C5582F">
              <w:rPr>
                <w:noProof/>
                <w:webHidden/>
              </w:rPr>
              <w:t>5</w:t>
            </w:r>
            <w:r w:rsidR="00C5582F">
              <w:rPr>
                <w:noProof/>
                <w:webHidden/>
              </w:rPr>
              <w:fldChar w:fldCharType="end"/>
            </w:r>
          </w:hyperlink>
        </w:p>
        <w:p w14:paraId="2C122C9F" w14:textId="1CCA1DFC" w:rsidR="009B2715" w:rsidRPr="00F70A9A" w:rsidRDefault="009B2715">
          <w:pPr>
            <w:rPr>
              <w:rFonts w:asciiTheme="majorHAnsi" w:hAnsiTheme="majorHAnsi" w:cstheme="majorHAnsi"/>
              <w:sz w:val="22"/>
            </w:rPr>
          </w:pPr>
          <w:r w:rsidRPr="00F70A9A">
            <w:rPr>
              <w:rFonts w:asciiTheme="majorHAnsi" w:hAnsiTheme="majorHAnsi" w:cstheme="majorHAnsi"/>
              <w:b/>
              <w:sz w:val="22"/>
            </w:rPr>
            <w:fldChar w:fldCharType="end"/>
          </w:r>
        </w:p>
      </w:sdtContent>
    </w:sdt>
    <w:p w14:paraId="61028BE4" w14:textId="1042F6E1" w:rsidR="009A7F02" w:rsidRPr="00F70A9A" w:rsidRDefault="009A7F02">
      <w:pPr>
        <w:suppressAutoHyphens w:val="0"/>
        <w:rPr>
          <w:rFonts w:asciiTheme="majorHAnsi" w:hAnsiTheme="majorHAnsi" w:cstheme="majorHAnsi"/>
          <w:noProof/>
          <w:sz w:val="22"/>
          <w:lang w:val="sl-SI"/>
        </w:rPr>
      </w:pPr>
      <w:r w:rsidRPr="00F70A9A">
        <w:rPr>
          <w:rFonts w:asciiTheme="majorHAnsi" w:hAnsiTheme="majorHAnsi" w:cstheme="majorHAnsi"/>
          <w:noProof/>
          <w:sz w:val="22"/>
          <w:lang w:val="sl-SI"/>
        </w:rPr>
        <w:br w:type="page"/>
      </w:r>
    </w:p>
    <w:p w14:paraId="3B0E73A4" w14:textId="77777777" w:rsidR="009A7F02" w:rsidRPr="00FF5086" w:rsidRDefault="009A7F02">
      <w:pPr>
        <w:suppressAutoHyphens w:val="0"/>
        <w:rPr>
          <w:rFonts w:asciiTheme="majorHAnsi" w:hAnsiTheme="majorHAnsi" w:cstheme="majorHAnsi"/>
          <w:noProof/>
          <w:sz w:val="22"/>
          <w:lang w:val="sl-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4248"/>
        <w:gridCol w:w="283"/>
        <w:gridCol w:w="4531"/>
      </w:tblGrid>
      <w:tr w:rsidR="00702FB5" w:rsidRPr="00FF5086" w14:paraId="3FE92B55" w14:textId="77777777" w:rsidTr="00683C49">
        <w:trPr>
          <w:trHeight w:val="567"/>
          <w:jc w:val="center"/>
        </w:trPr>
        <w:tc>
          <w:tcPr>
            <w:tcW w:w="5000" w:type="pct"/>
            <w:gridSpan w:val="3"/>
            <w:tcBorders>
              <w:bottom w:val="single" w:sz="4" w:space="0" w:color="auto"/>
            </w:tcBorders>
            <w:shd w:val="clear" w:color="auto" w:fill="B4C6E7" w:themeFill="accent5" w:themeFillTint="66"/>
            <w:vAlign w:val="center"/>
          </w:tcPr>
          <w:p w14:paraId="351964BF" w14:textId="2A3AB3E7" w:rsidR="00C5582F" w:rsidRPr="00C5582F" w:rsidRDefault="00E15B19" w:rsidP="00C5582F">
            <w:pPr>
              <w:pStyle w:val="Naslov1"/>
              <w:numPr>
                <w:ilvl w:val="0"/>
                <w:numId w:val="30"/>
              </w:numPr>
              <w:jc w:val="center"/>
              <w:rPr>
                <w:rFonts w:asciiTheme="majorHAnsi" w:hAnsiTheme="majorHAnsi" w:cstheme="majorHAnsi"/>
                <w:b/>
              </w:rPr>
            </w:pPr>
            <w:bookmarkStart w:id="1" w:name="_Toc181625356"/>
            <w:r>
              <w:rPr>
                <w:rFonts w:asciiTheme="majorHAnsi" w:hAnsiTheme="majorHAnsi" w:cstheme="majorHAnsi"/>
                <w:b/>
                <w:sz w:val="24"/>
              </w:rPr>
              <w:t>VODJA NADZORA</w:t>
            </w:r>
            <w:bookmarkEnd w:id="1"/>
          </w:p>
          <w:p w14:paraId="52AC87F9" w14:textId="4245D20A" w:rsidR="00702FB5" w:rsidRPr="00683C49" w:rsidRDefault="007C1D6C" w:rsidP="00C5582F">
            <w:pPr>
              <w:pStyle w:val="Naslov1"/>
              <w:ind w:left="720"/>
              <w:jc w:val="center"/>
              <w:rPr>
                <w:rFonts w:asciiTheme="majorHAnsi" w:hAnsiTheme="majorHAnsi" w:cstheme="majorHAnsi"/>
                <w:b/>
              </w:rPr>
            </w:pPr>
            <w:bookmarkStart w:id="2" w:name="_Toc181625357"/>
            <w:r>
              <w:rPr>
                <w:rFonts w:asciiTheme="majorHAnsi" w:hAnsiTheme="majorHAnsi" w:cstheme="majorHAnsi"/>
                <w:b/>
                <w:sz w:val="24"/>
              </w:rPr>
              <w:t>(dodatna referenca)</w:t>
            </w:r>
            <w:bookmarkEnd w:id="2"/>
          </w:p>
        </w:tc>
      </w:tr>
      <w:tr w:rsidR="00702FB5" w:rsidRPr="00FF5086" w14:paraId="0E5CFB1F" w14:textId="77777777" w:rsidTr="00595327">
        <w:trPr>
          <w:trHeight w:val="454"/>
          <w:jc w:val="center"/>
        </w:trPr>
        <w:tc>
          <w:tcPr>
            <w:tcW w:w="2344" w:type="pct"/>
            <w:tcBorders>
              <w:bottom w:val="single" w:sz="4" w:space="0" w:color="auto"/>
            </w:tcBorders>
            <w:shd w:val="clear" w:color="auto" w:fill="FFAB57"/>
            <w:vAlign w:val="center"/>
          </w:tcPr>
          <w:p w14:paraId="6F30277B" w14:textId="7DA75F60" w:rsidR="00702FB5" w:rsidRPr="00FF5086" w:rsidRDefault="00702FB5" w:rsidP="00933C5D">
            <w:pPr>
              <w:rPr>
                <w:rFonts w:asciiTheme="majorHAnsi" w:hAnsiTheme="majorHAnsi" w:cstheme="majorHAnsi"/>
                <w:b/>
                <w:sz w:val="22"/>
                <w:lang w:val="sl-SI"/>
              </w:rPr>
            </w:pPr>
            <w:r w:rsidRPr="00FF5086">
              <w:rPr>
                <w:rFonts w:asciiTheme="majorHAnsi" w:hAnsiTheme="majorHAnsi" w:cstheme="majorHAnsi"/>
                <w:b/>
                <w:sz w:val="22"/>
                <w:lang w:val="sl-SI"/>
              </w:rPr>
              <w:t>Ime</w:t>
            </w:r>
            <w:r w:rsidR="00595327">
              <w:rPr>
                <w:rFonts w:asciiTheme="majorHAnsi" w:hAnsiTheme="majorHAnsi" w:cstheme="majorHAnsi"/>
                <w:b/>
                <w:sz w:val="22"/>
                <w:lang w:val="sl-SI"/>
              </w:rPr>
              <w:t xml:space="preserve"> in priimek</w:t>
            </w:r>
          </w:p>
        </w:tc>
        <w:tc>
          <w:tcPr>
            <w:tcW w:w="2656" w:type="pct"/>
            <w:gridSpan w:val="2"/>
            <w:shd w:val="clear" w:color="auto" w:fill="auto"/>
            <w:vAlign w:val="center"/>
          </w:tcPr>
          <w:p w14:paraId="25677E17" w14:textId="77777777" w:rsidR="00702FB5" w:rsidRPr="00FF5086" w:rsidRDefault="00702FB5" w:rsidP="00933C5D">
            <w:pPr>
              <w:rPr>
                <w:rFonts w:asciiTheme="majorHAnsi" w:hAnsiTheme="majorHAnsi" w:cstheme="majorHAnsi"/>
                <w:b/>
                <w:sz w:val="22"/>
                <w:lang w:val="sl-SI"/>
              </w:rPr>
            </w:pPr>
          </w:p>
        </w:tc>
      </w:tr>
      <w:tr w:rsidR="00702FB5" w:rsidRPr="00FF5086" w14:paraId="0C540D45" w14:textId="77777777" w:rsidTr="00595327">
        <w:trPr>
          <w:trHeight w:val="454"/>
          <w:jc w:val="center"/>
        </w:trPr>
        <w:tc>
          <w:tcPr>
            <w:tcW w:w="2344" w:type="pct"/>
            <w:tcBorders>
              <w:top w:val="single" w:sz="4" w:space="0" w:color="auto"/>
              <w:bottom w:val="single" w:sz="4" w:space="0" w:color="auto"/>
            </w:tcBorders>
            <w:shd w:val="clear" w:color="auto" w:fill="FFAB57"/>
            <w:vAlign w:val="center"/>
          </w:tcPr>
          <w:p w14:paraId="625F29DE" w14:textId="1E134493" w:rsidR="00702FB5" w:rsidRPr="00FF5086" w:rsidRDefault="00702FB5" w:rsidP="00933C5D">
            <w:pPr>
              <w:rPr>
                <w:rFonts w:asciiTheme="majorHAnsi" w:hAnsiTheme="majorHAnsi" w:cstheme="majorHAnsi"/>
                <w:b/>
                <w:sz w:val="22"/>
                <w:lang w:val="sl-SI"/>
              </w:rPr>
            </w:pPr>
            <w:r w:rsidRPr="00FF5086">
              <w:rPr>
                <w:rFonts w:asciiTheme="majorHAnsi" w:hAnsiTheme="majorHAnsi" w:cstheme="majorHAnsi"/>
                <w:b/>
                <w:sz w:val="22"/>
                <w:lang w:val="sl-SI"/>
              </w:rPr>
              <w:t xml:space="preserve">Redno zaposlen pri </w:t>
            </w:r>
            <w:r w:rsidR="009B2715">
              <w:rPr>
                <w:rFonts w:asciiTheme="majorHAnsi" w:hAnsiTheme="majorHAnsi" w:cstheme="majorHAnsi"/>
                <w:b/>
                <w:sz w:val="22"/>
                <w:lang w:val="sl-SI"/>
              </w:rPr>
              <w:t>ponudniku</w:t>
            </w:r>
            <w:r w:rsidRPr="00FF5086">
              <w:rPr>
                <w:rFonts w:asciiTheme="majorHAnsi" w:hAnsiTheme="majorHAnsi" w:cstheme="majorHAnsi"/>
                <w:b/>
                <w:sz w:val="22"/>
                <w:lang w:val="sl-SI"/>
              </w:rPr>
              <w:t xml:space="preserve"> / partnerju / podizvajalcu</w:t>
            </w:r>
          </w:p>
          <w:p w14:paraId="77D6061B" w14:textId="6D3C75DA" w:rsidR="00702FB5" w:rsidRPr="00FF5086" w:rsidRDefault="00702FB5" w:rsidP="00933C5D">
            <w:pPr>
              <w:rPr>
                <w:rFonts w:asciiTheme="majorHAnsi" w:hAnsiTheme="majorHAnsi" w:cstheme="majorHAnsi"/>
                <w:i/>
                <w:sz w:val="22"/>
                <w:lang w:val="sl-SI"/>
              </w:rPr>
            </w:pPr>
            <w:r w:rsidRPr="00FF5086">
              <w:rPr>
                <w:rFonts w:asciiTheme="majorHAnsi" w:hAnsiTheme="majorHAnsi" w:cstheme="majorHAnsi"/>
                <w:i/>
                <w:sz w:val="22"/>
                <w:lang w:val="sl-SI"/>
              </w:rPr>
              <w:t>(</w:t>
            </w:r>
            <w:r w:rsidR="00B14159">
              <w:rPr>
                <w:rFonts w:asciiTheme="majorHAnsi" w:hAnsiTheme="majorHAnsi" w:cstheme="majorHAnsi"/>
                <w:i/>
                <w:sz w:val="22"/>
                <w:lang w:val="sl-SI"/>
              </w:rPr>
              <w:t>ponudnik</w:t>
            </w:r>
            <w:r w:rsidR="008B4D5A" w:rsidRPr="00FF5086">
              <w:rPr>
                <w:rFonts w:asciiTheme="majorHAnsi" w:hAnsiTheme="majorHAnsi" w:cstheme="majorHAnsi"/>
                <w:i/>
                <w:sz w:val="22"/>
                <w:lang w:val="sl-SI"/>
              </w:rPr>
              <w:t xml:space="preserve"> </w:t>
            </w:r>
            <w:r w:rsidRPr="00FF5086">
              <w:rPr>
                <w:rFonts w:asciiTheme="majorHAnsi" w:hAnsiTheme="majorHAnsi" w:cstheme="majorHAnsi"/>
                <w:i/>
                <w:sz w:val="22"/>
                <w:lang w:val="sl-SI"/>
              </w:rPr>
              <w:t>napiše firmo delodajalca)</w:t>
            </w:r>
          </w:p>
        </w:tc>
        <w:tc>
          <w:tcPr>
            <w:tcW w:w="2656" w:type="pct"/>
            <w:gridSpan w:val="2"/>
            <w:shd w:val="clear" w:color="auto" w:fill="auto"/>
            <w:vAlign w:val="center"/>
          </w:tcPr>
          <w:p w14:paraId="68B53F8E" w14:textId="77777777" w:rsidR="00702FB5" w:rsidRPr="00FF5086" w:rsidRDefault="00702FB5" w:rsidP="00933C5D">
            <w:pPr>
              <w:rPr>
                <w:rFonts w:asciiTheme="majorHAnsi" w:hAnsiTheme="majorHAnsi" w:cstheme="majorHAnsi"/>
                <w:sz w:val="22"/>
                <w:lang w:val="sl-SI"/>
              </w:rPr>
            </w:pPr>
          </w:p>
        </w:tc>
      </w:tr>
      <w:tr w:rsidR="000E0D13" w:rsidRPr="006D1969" w14:paraId="30D8EFE1" w14:textId="77777777" w:rsidTr="000E0D13">
        <w:trPr>
          <w:trHeight w:val="397"/>
          <w:jc w:val="center"/>
        </w:trPr>
        <w:tc>
          <w:tcPr>
            <w:tcW w:w="5000" w:type="pct"/>
            <w:gridSpan w:val="3"/>
            <w:tcBorders>
              <w:bottom w:val="single" w:sz="4" w:space="0" w:color="auto"/>
            </w:tcBorders>
            <w:shd w:val="clear" w:color="auto" w:fill="FFE599"/>
            <w:vAlign w:val="center"/>
          </w:tcPr>
          <w:p w14:paraId="3E8A3261" w14:textId="0E5BE575" w:rsidR="000E0D13" w:rsidRDefault="000E0D13" w:rsidP="000E0D13">
            <w:pPr>
              <w:jc w:val="center"/>
              <w:rPr>
                <w:rFonts w:asciiTheme="majorHAnsi" w:hAnsiTheme="majorHAnsi" w:cstheme="majorHAnsi"/>
                <w:i/>
                <w:sz w:val="22"/>
                <w:lang w:val="sl-SI"/>
              </w:rPr>
            </w:pPr>
            <w:r w:rsidRPr="00FF5086">
              <w:rPr>
                <w:rFonts w:asciiTheme="majorHAnsi" w:hAnsiTheme="majorHAnsi" w:cstheme="majorHAnsi"/>
                <w:b/>
                <w:sz w:val="22"/>
                <w:lang w:val="sl-SI"/>
              </w:rPr>
              <w:t xml:space="preserve">Podatki o </w:t>
            </w:r>
            <w:r w:rsidR="00260897">
              <w:rPr>
                <w:rFonts w:asciiTheme="majorHAnsi" w:hAnsiTheme="majorHAnsi" w:cstheme="majorHAnsi"/>
                <w:b/>
                <w:sz w:val="22"/>
                <w:lang w:val="sl-SI"/>
              </w:rPr>
              <w:t xml:space="preserve">DODATNI REFERENCI </w:t>
            </w:r>
          </w:p>
          <w:p w14:paraId="748C3304" w14:textId="77777777" w:rsidR="000E0D13" w:rsidRDefault="000E0D13" w:rsidP="000E0D13">
            <w:pPr>
              <w:jc w:val="both"/>
              <w:rPr>
                <w:rFonts w:asciiTheme="majorHAnsi" w:hAnsiTheme="majorHAnsi" w:cstheme="majorHAnsi"/>
                <w:i/>
              </w:rPr>
            </w:pPr>
            <w:proofErr w:type="spellStart"/>
            <w:r w:rsidRPr="000E0D13">
              <w:rPr>
                <w:rFonts w:asciiTheme="majorHAnsi" w:hAnsiTheme="majorHAnsi" w:cstheme="majorHAnsi"/>
                <w:i/>
              </w:rPr>
              <w:t>predložiti</w:t>
            </w:r>
            <w:proofErr w:type="spellEnd"/>
            <w:r w:rsidRPr="000E0D13">
              <w:rPr>
                <w:rFonts w:asciiTheme="majorHAnsi" w:hAnsiTheme="majorHAnsi" w:cstheme="majorHAnsi"/>
                <w:i/>
              </w:rPr>
              <w:t xml:space="preserve"> </w:t>
            </w:r>
            <w:proofErr w:type="spellStart"/>
            <w:r w:rsidRPr="000E0D13">
              <w:rPr>
                <w:rFonts w:asciiTheme="majorHAnsi" w:hAnsiTheme="majorHAnsi" w:cstheme="majorHAnsi"/>
                <w:i/>
              </w:rPr>
              <w:t>tudi</w:t>
            </w:r>
            <w:proofErr w:type="spellEnd"/>
            <w:r w:rsidRPr="000E0D13">
              <w:rPr>
                <w:rFonts w:asciiTheme="majorHAnsi" w:hAnsiTheme="majorHAnsi" w:cstheme="majorHAnsi"/>
                <w:i/>
              </w:rPr>
              <w:t xml:space="preserve"> </w:t>
            </w:r>
            <w:proofErr w:type="spellStart"/>
            <w:r w:rsidRPr="000E0D13">
              <w:rPr>
                <w:rFonts w:asciiTheme="majorHAnsi" w:hAnsiTheme="majorHAnsi" w:cstheme="majorHAnsi"/>
                <w:i/>
              </w:rPr>
              <w:t>izpolnjeno</w:t>
            </w:r>
            <w:proofErr w:type="spellEnd"/>
            <w:r w:rsidRPr="000E0D13">
              <w:rPr>
                <w:rFonts w:asciiTheme="majorHAnsi" w:hAnsiTheme="majorHAnsi" w:cstheme="majorHAnsi"/>
                <w:i/>
              </w:rPr>
              <w:t xml:space="preserve"> in </w:t>
            </w:r>
            <w:proofErr w:type="spellStart"/>
            <w:proofErr w:type="gramStart"/>
            <w:r w:rsidRPr="000E0D13">
              <w:rPr>
                <w:rFonts w:asciiTheme="majorHAnsi" w:hAnsiTheme="majorHAnsi" w:cstheme="majorHAnsi"/>
                <w:i/>
              </w:rPr>
              <w:t>potrjeno</w:t>
            </w:r>
            <w:proofErr w:type="spellEnd"/>
            <w:r w:rsidRPr="000E0D13">
              <w:rPr>
                <w:rFonts w:asciiTheme="majorHAnsi" w:hAnsiTheme="majorHAnsi" w:cstheme="majorHAnsi"/>
                <w:i/>
              </w:rPr>
              <w:t xml:space="preserve">  </w:t>
            </w:r>
            <w:proofErr w:type="spellStart"/>
            <w:r w:rsidRPr="000E0D13">
              <w:rPr>
                <w:rFonts w:asciiTheme="majorHAnsi" w:hAnsiTheme="majorHAnsi" w:cstheme="majorHAnsi"/>
                <w:i/>
              </w:rPr>
              <w:t>referenčno</w:t>
            </w:r>
            <w:proofErr w:type="spellEnd"/>
            <w:proofErr w:type="gramEnd"/>
            <w:r w:rsidRPr="000E0D13">
              <w:rPr>
                <w:rFonts w:asciiTheme="majorHAnsi" w:hAnsiTheme="majorHAnsi" w:cstheme="majorHAnsi"/>
                <w:i/>
              </w:rPr>
              <w:t xml:space="preserve"> </w:t>
            </w:r>
            <w:proofErr w:type="spellStart"/>
            <w:r w:rsidRPr="000E0D13">
              <w:rPr>
                <w:rFonts w:asciiTheme="majorHAnsi" w:hAnsiTheme="majorHAnsi" w:cstheme="majorHAnsi"/>
                <w:i/>
              </w:rPr>
              <w:t>potrdilo</w:t>
            </w:r>
            <w:proofErr w:type="spellEnd"/>
            <w:r w:rsidRPr="000E0D13">
              <w:rPr>
                <w:rFonts w:asciiTheme="majorHAnsi" w:hAnsiTheme="majorHAnsi" w:cstheme="majorHAnsi"/>
                <w:i/>
              </w:rPr>
              <w:t xml:space="preserve"> (</w:t>
            </w:r>
            <w:proofErr w:type="spellStart"/>
            <w:r w:rsidRPr="000E0D13">
              <w:rPr>
                <w:rFonts w:asciiTheme="majorHAnsi" w:hAnsiTheme="majorHAnsi" w:cstheme="majorHAnsi"/>
                <w:i/>
              </w:rPr>
              <w:t>obrazec</w:t>
            </w:r>
            <w:proofErr w:type="spellEnd"/>
            <w:r w:rsidRPr="000E0D13">
              <w:rPr>
                <w:rFonts w:asciiTheme="majorHAnsi" w:hAnsiTheme="majorHAnsi" w:cstheme="majorHAnsi"/>
                <w:i/>
              </w:rPr>
              <w:t xml:space="preserve"> </w:t>
            </w:r>
            <w:proofErr w:type="spellStart"/>
            <w:r w:rsidRPr="000E0D13">
              <w:rPr>
                <w:rFonts w:asciiTheme="majorHAnsi" w:hAnsiTheme="majorHAnsi" w:cstheme="majorHAnsi"/>
                <w:i/>
              </w:rPr>
              <w:t>Referenčno</w:t>
            </w:r>
            <w:proofErr w:type="spellEnd"/>
            <w:r w:rsidRPr="000E0D13">
              <w:rPr>
                <w:rFonts w:asciiTheme="majorHAnsi" w:hAnsiTheme="majorHAnsi" w:cstheme="majorHAnsi"/>
                <w:i/>
              </w:rPr>
              <w:t xml:space="preserve"> </w:t>
            </w:r>
            <w:proofErr w:type="spellStart"/>
            <w:r w:rsidRPr="000E0D13">
              <w:rPr>
                <w:rFonts w:asciiTheme="majorHAnsi" w:hAnsiTheme="majorHAnsi" w:cstheme="majorHAnsi"/>
                <w:i/>
              </w:rPr>
              <w:t>potrdilo</w:t>
            </w:r>
            <w:proofErr w:type="spellEnd"/>
            <w:r w:rsidRPr="000E0D13">
              <w:rPr>
                <w:rFonts w:asciiTheme="majorHAnsi" w:hAnsiTheme="majorHAnsi" w:cstheme="majorHAnsi"/>
                <w:i/>
              </w:rPr>
              <w:t xml:space="preserve"> – reference KADROV</w:t>
            </w:r>
            <w:r w:rsidR="00260897">
              <w:rPr>
                <w:rFonts w:asciiTheme="majorHAnsi" w:hAnsiTheme="majorHAnsi" w:cstheme="majorHAnsi"/>
                <w:i/>
              </w:rPr>
              <w:t xml:space="preserve">-za </w:t>
            </w:r>
            <w:proofErr w:type="spellStart"/>
            <w:r w:rsidR="00260897">
              <w:rPr>
                <w:rFonts w:asciiTheme="majorHAnsi" w:hAnsiTheme="majorHAnsi" w:cstheme="majorHAnsi"/>
                <w:i/>
              </w:rPr>
              <w:t>merilo</w:t>
            </w:r>
            <w:proofErr w:type="spellEnd"/>
            <w:r w:rsidRPr="000E0D13">
              <w:rPr>
                <w:rFonts w:asciiTheme="majorHAnsi" w:hAnsiTheme="majorHAnsi" w:cstheme="majorHAnsi"/>
                <w:i/>
              </w:rPr>
              <w:t>)</w:t>
            </w:r>
          </w:p>
          <w:p w14:paraId="02CCF2B3" w14:textId="77777777" w:rsidR="00CD7970" w:rsidRDefault="00CD7970" w:rsidP="000E0D13">
            <w:pPr>
              <w:jc w:val="both"/>
              <w:rPr>
                <w:rFonts w:asciiTheme="majorHAnsi" w:hAnsiTheme="majorHAnsi" w:cstheme="majorHAnsi"/>
              </w:rPr>
            </w:pPr>
          </w:p>
          <w:p w14:paraId="7B1D5F2B" w14:textId="3788FE0A" w:rsidR="00CD7970" w:rsidRPr="00010126" w:rsidRDefault="00CD7970" w:rsidP="002A52B5">
            <w:pPr>
              <w:jc w:val="center"/>
              <w:rPr>
                <w:rFonts w:asciiTheme="majorHAnsi" w:hAnsiTheme="majorHAnsi" w:cstheme="majorHAnsi"/>
                <w:b/>
                <w:bCs w:val="0"/>
              </w:rPr>
            </w:pPr>
          </w:p>
        </w:tc>
      </w:tr>
      <w:tr w:rsidR="000E0D13" w:rsidRPr="006D1969" w14:paraId="2B9DA407" w14:textId="77777777" w:rsidTr="000E0D13">
        <w:trPr>
          <w:trHeight w:val="397"/>
          <w:jc w:val="center"/>
        </w:trPr>
        <w:tc>
          <w:tcPr>
            <w:tcW w:w="2500" w:type="pct"/>
            <w:gridSpan w:val="2"/>
            <w:tcBorders>
              <w:bottom w:val="single" w:sz="4" w:space="0" w:color="auto"/>
            </w:tcBorders>
            <w:shd w:val="clear" w:color="auto" w:fill="FFF2CC"/>
            <w:vAlign w:val="center"/>
          </w:tcPr>
          <w:p w14:paraId="018CA3D5" w14:textId="70CFD02B" w:rsidR="000E0D13" w:rsidRPr="000E0D13" w:rsidRDefault="000E0D13" w:rsidP="000E0D13">
            <w:pPr>
              <w:jc w:val="both"/>
              <w:rPr>
                <w:rFonts w:asciiTheme="majorHAnsi" w:hAnsiTheme="majorHAnsi" w:cstheme="majorHAnsi"/>
              </w:rPr>
            </w:pPr>
            <w:proofErr w:type="spellStart"/>
            <w:r w:rsidRPr="000E0D13">
              <w:rPr>
                <w:rFonts w:asciiTheme="majorHAnsi" w:hAnsiTheme="majorHAnsi" w:cstheme="majorHAnsi"/>
              </w:rPr>
              <w:t>Naročnik</w:t>
            </w:r>
            <w:proofErr w:type="spellEnd"/>
            <w:r w:rsidRPr="000E0D13">
              <w:rPr>
                <w:rFonts w:asciiTheme="majorHAnsi" w:hAnsiTheme="majorHAnsi" w:cstheme="majorHAnsi"/>
              </w:rPr>
              <w:t xml:space="preserve"> </w:t>
            </w:r>
            <w:proofErr w:type="spellStart"/>
            <w:r w:rsidRPr="000E0D13">
              <w:rPr>
                <w:rFonts w:asciiTheme="majorHAnsi" w:hAnsiTheme="majorHAnsi" w:cstheme="majorHAnsi"/>
              </w:rPr>
              <w:t>referenčnega</w:t>
            </w:r>
            <w:proofErr w:type="spellEnd"/>
            <w:r w:rsidRPr="000E0D13">
              <w:rPr>
                <w:rFonts w:asciiTheme="majorHAnsi" w:hAnsiTheme="majorHAnsi" w:cstheme="majorHAnsi"/>
              </w:rPr>
              <w:t xml:space="preserve"> </w:t>
            </w:r>
            <w:proofErr w:type="spellStart"/>
            <w:r w:rsidRPr="000E0D13">
              <w:rPr>
                <w:rFonts w:asciiTheme="majorHAnsi" w:hAnsiTheme="majorHAnsi" w:cstheme="majorHAnsi"/>
              </w:rPr>
              <w:t>posla</w:t>
            </w:r>
            <w:proofErr w:type="spellEnd"/>
            <w:r w:rsidRPr="000E0D13">
              <w:rPr>
                <w:rFonts w:asciiTheme="majorHAnsi" w:hAnsiTheme="majorHAnsi" w:cstheme="majorHAnsi"/>
              </w:rPr>
              <w:t xml:space="preserve"> (</w:t>
            </w:r>
            <w:proofErr w:type="spellStart"/>
            <w:r w:rsidRPr="000E0D13">
              <w:rPr>
                <w:rFonts w:asciiTheme="majorHAnsi" w:hAnsiTheme="majorHAnsi" w:cstheme="majorHAnsi"/>
              </w:rPr>
              <w:t>naziv</w:t>
            </w:r>
            <w:proofErr w:type="spellEnd"/>
            <w:r w:rsidRPr="000E0D13">
              <w:rPr>
                <w:rFonts w:asciiTheme="majorHAnsi" w:hAnsiTheme="majorHAnsi" w:cstheme="majorHAnsi"/>
              </w:rPr>
              <w:t xml:space="preserve"> in </w:t>
            </w:r>
            <w:proofErr w:type="spellStart"/>
            <w:r w:rsidRPr="000E0D13">
              <w:rPr>
                <w:rFonts w:asciiTheme="majorHAnsi" w:hAnsiTheme="majorHAnsi" w:cstheme="majorHAnsi"/>
              </w:rPr>
              <w:t>naslov</w:t>
            </w:r>
            <w:proofErr w:type="spellEnd"/>
            <w:r w:rsidRPr="000E0D13">
              <w:rPr>
                <w:rFonts w:asciiTheme="majorHAnsi" w:hAnsiTheme="majorHAnsi" w:cstheme="majorHAnsi"/>
              </w:rPr>
              <w:t>)</w:t>
            </w:r>
          </w:p>
        </w:tc>
        <w:tc>
          <w:tcPr>
            <w:tcW w:w="2500" w:type="pct"/>
            <w:tcBorders>
              <w:bottom w:val="single" w:sz="4" w:space="0" w:color="auto"/>
            </w:tcBorders>
            <w:shd w:val="clear" w:color="auto" w:fill="auto"/>
            <w:vAlign w:val="center"/>
          </w:tcPr>
          <w:p w14:paraId="7315EFCE" w14:textId="316EC51C" w:rsidR="000E0D13" w:rsidRPr="00595327" w:rsidRDefault="000E0D13" w:rsidP="000E0D13">
            <w:pPr>
              <w:pStyle w:val="Odstavekseznama"/>
              <w:ind w:left="447"/>
              <w:jc w:val="both"/>
              <w:rPr>
                <w:rFonts w:asciiTheme="majorHAnsi" w:hAnsiTheme="majorHAnsi" w:cstheme="majorHAnsi"/>
              </w:rPr>
            </w:pPr>
          </w:p>
        </w:tc>
      </w:tr>
      <w:tr w:rsidR="000E0D13" w:rsidRPr="006D1969" w14:paraId="7C8D164F" w14:textId="77777777" w:rsidTr="000E0D13">
        <w:trPr>
          <w:trHeight w:val="397"/>
          <w:jc w:val="center"/>
        </w:trPr>
        <w:tc>
          <w:tcPr>
            <w:tcW w:w="2500" w:type="pct"/>
            <w:gridSpan w:val="2"/>
            <w:tcBorders>
              <w:bottom w:val="single" w:sz="4" w:space="0" w:color="auto"/>
            </w:tcBorders>
            <w:shd w:val="clear" w:color="auto" w:fill="FFF2CC"/>
            <w:vAlign w:val="center"/>
          </w:tcPr>
          <w:p w14:paraId="3A7B2768" w14:textId="2B225A20" w:rsidR="000E0D13" w:rsidRPr="000E0D13" w:rsidRDefault="000E0D13" w:rsidP="000E0D13">
            <w:pPr>
              <w:jc w:val="both"/>
              <w:rPr>
                <w:rFonts w:asciiTheme="majorHAnsi" w:hAnsiTheme="majorHAnsi" w:cstheme="majorHAnsi"/>
              </w:rPr>
            </w:pPr>
            <w:r w:rsidRPr="000E0D13">
              <w:rPr>
                <w:rFonts w:asciiTheme="majorHAnsi" w:hAnsiTheme="majorHAnsi" w:cstheme="majorHAnsi"/>
              </w:rPr>
              <w:t xml:space="preserve">Ime </w:t>
            </w:r>
            <w:proofErr w:type="spellStart"/>
            <w:r w:rsidRPr="000E0D13">
              <w:rPr>
                <w:rFonts w:asciiTheme="majorHAnsi" w:hAnsiTheme="majorHAnsi" w:cstheme="majorHAnsi"/>
              </w:rPr>
              <w:t>referenčnega</w:t>
            </w:r>
            <w:proofErr w:type="spellEnd"/>
            <w:r w:rsidRPr="000E0D13">
              <w:rPr>
                <w:rFonts w:asciiTheme="majorHAnsi" w:hAnsiTheme="majorHAnsi" w:cstheme="majorHAnsi"/>
              </w:rPr>
              <w:t xml:space="preserve"> </w:t>
            </w:r>
            <w:proofErr w:type="spellStart"/>
            <w:r w:rsidRPr="000E0D13">
              <w:rPr>
                <w:rFonts w:asciiTheme="majorHAnsi" w:hAnsiTheme="majorHAnsi" w:cstheme="majorHAnsi"/>
              </w:rPr>
              <w:t>posla</w:t>
            </w:r>
            <w:proofErr w:type="spellEnd"/>
          </w:p>
        </w:tc>
        <w:tc>
          <w:tcPr>
            <w:tcW w:w="2500" w:type="pct"/>
            <w:tcBorders>
              <w:bottom w:val="single" w:sz="4" w:space="0" w:color="auto"/>
            </w:tcBorders>
            <w:shd w:val="clear" w:color="auto" w:fill="auto"/>
            <w:vAlign w:val="center"/>
          </w:tcPr>
          <w:p w14:paraId="0575355E" w14:textId="66753B91" w:rsidR="000E0D13" w:rsidRPr="00595327" w:rsidRDefault="000E0D13" w:rsidP="000E0D13">
            <w:pPr>
              <w:pStyle w:val="Odstavekseznama"/>
              <w:ind w:left="447"/>
              <w:jc w:val="both"/>
              <w:rPr>
                <w:rFonts w:asciiTheme="majorHAnsi" w:hAnsiTheme="majorHAnsi" w:cstheme="majorHAnsi"/>
              </w:rPr>
            </w:pPr>
          </w:p>
        </w:tc>
      </w:tr>
      <w:tr w:rsidR="000E0D13" w:rsidRPr="006D1969" w14:paraId="561E9ECC" w14:textId="77777777" w:rsidTr="000E0D13">
        <w:trPr>
          <w:trHeight w:val="397"/>
          <w:jc w:val="center"/>
        </w:trPr>
        <w:tc>
          <w:tcPr>
            <w:tcW w:w="2500" w:type="pct"/>
            <w:gridSpan w:val="2"/>
            <w:tcBorders>
              <w:bottom w:val="single" w:sz="4" w:space="0" w:color="auto"/>
            </w:tcBorders>
            <w:shd w:val="clear" w:color="auto" w:fill="FFF2CC"/>
            <w:vAlign w:val="center"/>
          </w:tcPr>
          <w:p w14:paraId="24192A20" w14:textId="5560A60F" w:rsidR="000E0D13" w:rsidRPr="000E0D13" w:rsidRDefault="000E0D13" w:rsidP="000E0D13">
            <w:pPr>
              <w:jc w:val="both"/>
              <w:rPr>
                <w:rFonts w:asciiTheme="majorHAnsi" w:hAnsiTheme="majorHAnsi" w:cstheme="majorHAnsi"/>
              </w:rPr>
            </w:pPr>
            <w:proofErr w:type="spellStart"/>
            <w:r w:rsidRPr="000E0D13">
              <w:rPr>
                <w:rFonts w:asciiTheme="majorHAnsi" w:hAnsiTheme="majorHAnsi" w:cstheme="majorHAnsi"/>
              </w:rPr>
              <w:t>Izvajalec</w:t>
            </w:r>
            <w:proofErr w:type="spellEnd"/>
            <w:r w:rsidRPr="000E0D13">
              <w:rPr>
                <w:rFonts w:asciiTheme="majorHAnsi" w:hAnsiTheme="majorHAnsi" w:cstheme="majorHAnsi"/>
              </w:rPr>
              <w:t xml:space="preserve"> </w:t>
            </w:r>
            <w:proofErr w:type="spellStart"/>
            <w:r w:rsidRPr="000E0D13">
              <w:rPr>
                <w:rFonts w:asciiTheme="majorHAnsi" w:hAnsiTheme="majorHAnsi" w:cstheme="majorHAnsi"/>
              </w:rPr>
              <w:t>referenčnega</w:t>
            </w:r>
            <w:proofErr w:type="spellEnd"/>
            <w:r w:rsidRPr="000E0D13">
              <w:rPr>
                <w:rFonts w:asciiTheme="majorHAnsi" w:hAnsiTheme="majorHAnsi" w:cstheme="majorHAnsi"/>
              </w:rPr>
              <w:t xml:space="preserve"> </w:t>
            </w:r>
            <w:proofErr w:type="spellStart"/>
            <w:r w:rsidRPr="000E0D13">
              <w:rPr>
                <w:rFonts w:asciiTheme="majorHAnsi" w:hAnsiTheme="majorHAnsi" w:cstheme="majorHAnsi"/>
              </w:rPr>
              <w:t>posla</w:t>
            </w:r>
            <w:proofErr w:type="spellEnd"/>
            <w:r w:rsidRPr="000E0D13">
              <w:rPr>
                <w:rFonts w:asciiTheme="majorHAnsi" w:hAnsiTheme="majorHAnsi" w:cstheme="majorHAnsi"/>
              </w:rPr>
              <w:t xml:space="preserve"> (</w:t>
            </w:r>
            <w:proofErr w:type="spellStart"/>
            <w:r w:rsidRPr="000E0D13">
              <w:rPr>
                <w:rFonts w:asciiTheme="majorHAnsi" w:hAnsiTheme="majorHAnsi" w:cstheme="majorHAnsi"/>
              </w:rPr>
              <w:t>firma</w:t>
            </w:r>
            <w:proofErr w:type="spellEnd"/>
            <w:r w:rsidRPr="000E0D13">
              <w:rPr>
                <w:rFonts w:asciiTheme="majorHAnsi" w:hAnsiTheme="majorHAnsi" w:cstheme="majorHAnsi"/>
              </w:rPr>
              <w:t>)</w:t>
            </w:r>
          </w:p>
        </w:tc>
        <w:tc>
          <w:tcPr>
            <w:tcW w:w="2500" w:type="pct"/>
            <w:tcBorders>
              <w:bottom w:val="single" w:sz="4" w:space="0" w:color="auto"/>
            </w:tcBorders>
            <w:shd w:val="clear" w:color="auto" w:fill="auto"/>
            <w:vAlign w:val="center"/>
          </w:tcPr>
          <w:p w14:paraId="6C2B59BD" w14:textId="36E25665" w:rsidR="000E0D13" w:rsidRPr="00595327" w:rsidRDefault="000E0D13" w:rsidP="000E0D13">
            <w:pPr>
              <w:pStyle w:val="Odstavekseznama"/>
              <w:ind w:left="447"/>
              <w:jc w:val="both"/>
              <w:rPr>
                <w:rFonts w:asciiTheme="majorHAnsi" w:hAnsiTheme="majorHAnsi" w:cstheme="majorHAnsi"/>
              </w:rPr>
            </w:pPr>
          </w:p>
        </w:tc>
      </w:tr>
      <w:tr w:rsidR="000E0D13" w:rsidRPr="006D1969" w14:paraId="31A846A2" w14:textId="77777777" w:rsidTr="000E0D13">
        <w:trPr>
          <w:trHeight w:val="397"/>
          <w:jc w:val="center"/>
        </w:trPr>
        <w:tc>
          <w:tcPr>
            <w:tcW w:w="2500" w:type="pct"/>
            <w:gridSpan w:val="2"/>
            <w:tcBorders>
              <w:bottom w:val="single" w:sz="4" w:space="0" w:color="auto"/>
            </w:tcBorders>
            <w:shd w:val="clear" w:color="auto" w:fill="FFF2CC"/>
            <w:vAlign w:val="center"/>
          </w:tcPr>
          <w:p w14:paraId="36587E1B" w14:textId="72A7DD99" w:rsidR="000E0D13" w:rsidRPr="00F7663E" w:rsidRDefault="00CF1B70" w:rsidP="00CF1B70">
            <w:pPr>
              <w:jc w:val="both"/>
              <w:rPr>
                <w:rFonts w:asciiTheme="majorHAnsi" w:hAnsiTheme="majorHAnsi" w:cstheme="majorHAnsi"/>
              </w:rPr>
            </w:pPr>
            <w:proofErr w:type="spellStart"/>
            <w:r w:rsidRPr="00F7663E">
              <w:rPr>
                <w:rFonts w:asciiTheme="majorHAnsi" w:hAnsiTheme="majorHAnsi" w:cstheme="majorHAnsi"/>
              </w:rPr>
              <w:t>Vloga</w:t>
            </w:r>
            <w:proofErr w:type="spellEnd"/>
            <w:r w:rsidRPr="00F7663E">
              <w:rPr>
                <w:rFonts w:asciiTheme="majorHAnsi" w:hAnsiTheme="majorHAnsi" w:cstheme="majorHAnsi"/>
              </w:rPr>
              <w:t xml:space="preserve"> </w:t>
            </w:r>
            <w:proofErr w:type="spellStart"/>
            <w:r w:rsidRPr="00F7663E">
              <w:rPr>
                <w:rFonts w:asciiTheme="majorHAnsi" w:hAnsiTheme="majorHAnsi" w:cstheme="majorHAnsi"/>
              </w:rPr>
              <w:t>kadra</w:t>
            </w:r>
            <w:proofErr w:type="spellEnd"/>
            <w:r w:rsidRPr="00F7663E">
              <w:rPr>
                <w:rFonts w:asciiTheme="majorHAnsi" w:hAnsiTheme="majorHAnsi" w:cstheme="majorHAnsi"/>
              </w:rPr>
              <w:t xml:space="preserve"> </w:t>
            </w:r>
            <w:proofErr w:type="spellStart"/>
            <w:r w:rsidRPr="00F7663E">
              <w:rPr>
                <w:rFonts w:asciiTheme="majorHAnsi" w:hAnsiTheme="majorHAnsi" w:cstheme="majorHAnsi"/>
              </w:rPr>
              <w:t>na</w:t>
            </w:r>
            <w:proofErr w:type="spellEnd"/>
            <w:r w:rsidRPr="00F7663E">
              <w:rPr>
                <w:rFonts w:asciiTheme="majorHAnsi" w:hAnsiTheme="majorHAnsi" w:cstheme="majorHAnsi"/>
              </w:rPr>
              <w:t xml:space="preserve"> </w:t>
            </w:r>
            <w:proofErr w:type="spellStart"/>
            <w:r w:rsidRPr="00F7663E">
              <w:rPr>
                <w:rFonts w:asciiTheme="majorHAnsi" w:hAnsiTheme="majorHAnsi" w:cstheme="majorHAnsi"/>
              </w:rPr>
              <w:t>referenčnem</w:t>
            </w:r>
            <w:proofErr w:type="spellEnd"/>
            <w:r w:rsidRPr="00F7663E">
              <w:rPr>
                <w:rFonts w:asciiTheme="majorHAnsi" w:hAnsiTheme="majorHAnsi" w:cstheme="majorHAnsi"/>
              </w:rPr>
              <w:t xml:space="preserve"> </w:t>
            </w:r>
            <w:proofErr w:type="spellStart"/>
            <w:r w:rsidRPr="00F7663E">
              <w:rPr>
                <w:rFonts w:asciiTheme="majorHAnsi" w:hAnsiTheme="majorHAnsi" w:cstheme="majorHAnsi"/>
              </w:rPr>
              <w:t>projektu</w:t>
            </w:r>
            <w:proofErr w:type="spellEnd"/>
          </w:p>
        </w:tc>
        <w:tc>
          <w:tcPr>
            <w:tcW w:w="2500" w:type="pct"/>
            <w:tcBorders>
              <w:bottom w:val="single" w:sz="4" w:space="0" w:color="auto"/>
            </w:tcBorders>
            <w:shd w:val="clear" w:color="auto" w:fill="auto"/>
            <w:vAlign w:val="center"/>
          </w:tcPr>
          <w:p w14:paraId="38084E15" w14:textId="0D349C2F" w:rsidR="000E0D13" w:rsidRPr="00595327" w:rsidRDefault="000E0D13" w:rsidP="000E0D13">
            <w:pPr>
              <w:pStyle w:val="Odstavekseznama"/>
              <w:ind w:left="447"/>
              <w:jc w:val="both"/>
              <w:rPr>
                <w:rFonts w:asciiTheme="majorHAnsi" w:hAnsiTheme="majorHAnsi" w:cstheme="majorHAnsi"/>
              </w:rPr>
            </w:pPr>
          </w:p>
        </w:tc>
      </w:tr>
      <w:tr w:rsidR="000E0D13" w:rsidRPr="006D1969" w14:paraId="04B45101" w14:textId="77777777" w:rsidTr="000E0D13">
        <w:trPr>
          <w:trHeight w:val="397"/>
          <w:jc w:val="center"/>
        </w:trPr>
        <w:tc>
          <w:tcPr>
            <w:tcW w:w="2500" w:type="pct"/>
            <w:gridSpan w:val="2"/>
            <w:tcBorders>
              <w:bottom w:val="single" w:sz="4" w:space="0" w:color="auto"/>
            </w:tcBorders>
            <w:shd w:val="clear" w:color="auto" w:fill="FFF2CC"/>
            <w:vAlign w:val="center"/>
          </w:tcPr>
          <w:p w14:paraId="794FF29F" w14:textId="44ECF9D7" w:rsidR="000E0D13" w:rsidRPr="00CF1B70" w:rsidRDefault="0058555A" w:rsidP="00CF1B70">
            <w:pPr>
              <w:jc w:val="both"/>
              <w:rPr>
                <w:rFonts w:asciiTheme="majorHAnsi" w:hAnsiTheme="majorHAnsi" w:cstheme="majorHAnsi"/>
              </w:rPr>
            </w:pPr>
            <w:r>
              <w:rPr>
                <w:rFonts w:asciiTheme="majorHAnsi" w:hAnsiTheme="majorHAnsi" w:cstheme="majorHAnsi"/>
                <w:lang w:val="sl-SI"/>
              </w:rPr>
              <w:t>Skupna pogodbena vrednost GOI del v EUR brez DDV</w:t>
            </w:r>
          </w:p>
        </w:tc>
        <w:tc>
          <w:tcPr>
            <w:tcW w:w="2500" w:type="pct"/>
            <w:tcBorders>
              <w:bottom w:val="single" w:sz="4" w:space="0" w:color="auto"/>
            </w:tcBorders>
            <w:shd w:val="clear" w:color="auto" w:fill="auto"/>
            <w:vAlign w:val="center"/>
          </w:tcPr>
          <w:p w14:paraId="3D65C7F2" w14:textId="011E0FC7" w:rsidR="000E0D13" w:rsidRPr="00595327" w:rsidRDefault="000E0D13" w:rsidP="000E0D13">
            <w:pPr>
              <w:pStyle w:val="Odstavekseznama"/>
              <w:ind w:left="447"/>
              <w:jc w:val="both"/>
              <w:rPr>
                <w:rFonts w:asciiTheme="majorHAnsi" w:hAnsiTheme="majorHAnsi" w:cstheme="majorHAnsi"/>
              </w:rPr>
            </w:pPr>
          </w:p>
        </w:tc>
      </w:tr>
      <w:tr w:rsidR="0058555A" w:rsidRPr="006D1969" w14:paraId="08B2B7DE" w14:textId="77777777" w:rsidTr="000E0D13">
        <w:trPr>
          <w:trHeight w:val="397"/>
          <w:jc w:val="center"/>
        </w:trPr>
        <w:tc>
          <w:tcPr>
            <w:tcW w:w="2500" w:type="pct"/>
            <w:gridSpan w:val="2"/>
            <w:tcBorders>
              <w:bottom w:val="single" w:sz="4" w:space="0" w:color="auto"/>
            </w:tcBorders>
            <w:shd w:val="clear" w:color="auto" w:fill="FFF2CC"/>
            <w:vAlign w:val="center"/>
          </w:tcPr>
          <w:p w14:paraId="6300582E" w14:textId="53B3E7D3" w:rsidR="0058555A" w:rsidRDefault="00E65811" w:rsidP="00CF1B70">
            <w:pPr>
              <w:jc w:val="both"/>
              <w:rPr>
                <w:rFonts w:asciiTheme="majorHAnsi" w:hAnsiTheme="majorHAnsi" w:cstheme="majorHAnsi"/>
                <w:lang w:val="sl-SI"/>
              </w:rPr>
            </w:pPr>
            <w:r>
              <w:rPr>
                <w:rFonts w:ascii="Calibri Light" w:hAnsi="Calibri Light" w:cs="Calibri Light"/>
                <w:lang w:val="sl-SI"/>
              </w:rPr>
              <w:t xml:space="preserve">Vrsta objekta po klasifikaciji CC-SI </w:t>
            </w:r>
          </w:p>
        </w:tc>
        <w:tc>
          <w:tcPr>
            <w:tcW w:w="2500" w:type="pct"/>
            <w:tcBorders>
              <w:bottom w:val="single" w:sz="4" w:space="0" w:color="auto"/>
            </w:tcBorders>
            <w:shd w:val="clear" w:color="auto" w:fill="auto"/>
            <w:vAlign w:val="center"/>
          </w:tcPr>
          <w:p w14:paraId="1F43D798" w14:textId="77777777" w:rsidR="0058555A" w:rsidRPr="00595327" w:rsidRDefault="0058555A" w:rsidP="000E0D13">
            <w:pPr>
              <w:pStyle w:val="Odstavekseznama"/>
              <w:ind w:left="447"/>
              <w:jc w:val="both"/>
              <w:rPr>
                <w:rFonts w:asciiTheme="majorHAnsi" w:hAnsiTheme="majorHAnsi" w:cstheme="majorHAnsi"/>
              </w:rPr>
            </w:pPr>
          </w:p>
        </w:tc>
      </w:tr>
      <w:tr w:rsidR="00E65811" w:rsidRPr="006D1969" w14:paraId="4299FECA" w14:textId="77777777" w:rsidTr="00E10F22">
        <w:trPr>
          <w:trHeight w:val="397"/>
          <w:jc w:val="center"/>
        </w:trPr>
        <w:tc>
          <w:tcPr>
            <w:tcW w:w="2500" w:type="pct"/>
            <w:gridSpan w:val="2"/>
            <w:tcBorders>
              <w:bottom w:val="single" w:sz="4" w:space="0" w:color="auto"/>
            </w:tcBorders>
            <w:shd w:val="clear" w:color="auto" w:fill="FFF2CC"/>
            <w:vAlign w:val="center"/>
          </w:tcPr>
          <w:p w14:paraId="01E2AE92" w14:textId="77A96843" w:rsidR="00E65811" w:rsidRDefault="00E65811" w:rsidP="00CF1B70">
            <w:pPr>
              <w:jc w:val="both"/>
              <w:rPr>
                <w:rFonts w:asciiTheme="majorHAnsi" w:hAnsiTheme="majorHAnsi" w:cstheme="majorHAnsi"/>
                <w:lang w:val="sl-SI"/>
              </w:rPr>
            </w:pPr>
            <w:r>
              <w:rPr>
                <w:rFonts w:ascii="Calibri Light" w:hAnsi="Calibri Light" w:cs="Calibri Light"/>
                <w:lang w:val="sl-SI"/>
              </w:rPr>
              <w:t>O</w:t>
            </w:r>
            <w:r w:rsidRPr="00BE605E">
              <w:rPr>
                <w:rFonts w:ascii="Calibri Light" w:hAnsi="Calibri Light" w:cs="Calibri Light"/>
                <w:lang w:val="sl-SI"/>
              </w:rPr>
              <w:t xml:space="preserve">bjekt se glede na zahtevnost razvršča </w:t>
            </w:r>
            <w:r>
              <w:rPr>
                <w:rFonts w:ascii="Calibri Light" w:hAnsi="Calibri Light" w:cs="Calibri Light"/>
                <w:lang w:val="sl-SI"/>
              </w:rPr>
              <w:t>med</w:t>
            </w:r>
          </w:p>
        </w:tc>
        <w:tc>
          <w:tcPr>
            <w:tcW w:w="2500" w:type="pct"/>
            <w:shd w:val="clear" w:color="auto" w:fill="auto"/>
            <w:vAlign w:val="center"/>
          </w:tcPr>
          <w:p w14:paraId="704FDB39" w14:textId="12239BA9" w:rsidR="00E65811" w:rsidRPr="00595327" w:rsidRDefault="00E65811" w:rsidP="00E65811">
            <w:pPr>
              <w:pStyle w:val="Odstavekseznama"/>
              <w:ind w:left="447"/>
              <w:jc w:val="center"/>
              <w:rPr>
                <w:rFonts w:asciiTheme="majorHAnsi" w:hAnsiTheme="majorHAnsi" w:cstheme="majorHAnsi"/>
              </w:rPr>
            </w:pPr>
          </w:p>
        </w:tc>
      </w:tr>
      <w:tr w:rsidR="00E65811" w:rsidRPr="006D1969" w14:paraId="0E57F746" w14:textId="77777777" w:rsidTr="000E0D13">
        <w:trPr>
          <w:trHeight w:val="397"/>
          <w:jc w:val="center"/>
        </w:trPr>
        <w:tc>
          <w:tcPr>
            <w:tcW w:w="2500" w:type="pct"/>
            <w:gridSpan w:val="2"/>
            <w:tcBorders>
              <w:bottom w:val="single" w:sz="4" w:space="0" w:color="auto"/>
            </w:tcBorders>
            <w:shd w:val="clear" w:color="auto" w:fill="FFF2CC"/>
            <w:vAlign w:val="center"/>
          </w:tcPr>
          <w:p w14:paraId="4E8FDB13" w14:textId="45C4C5FF" w:rsidR="00E65811" w:rsidRDefault="00E65811" w:rsidP="00CF1B70">
            <w:pPr>
              <w:jc w:val="both"/>
              <w:rPr>
                <w:rFonts w:asciiTheme="majorHAnsi" w:hAnsiTheme="majorHAnsi" w:cstheme="majorHAnsi"/>
                <w:lang w:val="sl-SI"/>
              </w:rPr>
            </w:pPr>
            <w:r>
              <w:rPr>
                <w:rFonts w:ascii="Calibri Light" w:hAnsi="Calibri Light" w:cs="Calibri Light"/>
                <w:lang w:val="sl-SI"/>
              </w:rPr>
              <w:t>S</w:t>
            </w:r>
            <w:r w:rsidRPr="00BE605E">
              <w:rPr>
                <w:rFonts w:ascii="Calibri Light" w:hAnsi="Calibri Light" w:cs="Calibri Light"/>
                <w:lang w:val="sl-SI"/>
              </w:rPr>
              <w:t xml:space="preserve">kupna </w:t>
            </w:r>
            <w:r w:rsidRPr="00215E8B">
              <w:rPr>
                <w:rFonts w:ascii="Calibri Light" w:hAnsi="Calibri Light" w:cs="Calibri Light"/>
                <w:lang w:val="sl-SI"/>
              </w:rPr>
              <w:t>bruto tlorisna površina objekta znaša</w:t>
            </w:r>
            <w:r>
              <w:rPr>
                <w:rFonts w:ascii="Calibri Light" w:hAnsi="Calibri Light" w:cs="Calibri Light"/>
                <w:lang w:val="sl-SI"/>
              </w:rPr>
              <w:t xml:space="preserve"> v m2</w:t>
            </w:r>
          </w:p>
        </w:tc>
        <w:tc>
          <w:tcPr>
            <w:tcW w:w="2500" w:type="pct"/>
            <w:tcBorders>
              <w:bottom w:val="single" w:sz="4" w:space="0" w:color="auto"/>
            </w:tcBorders>
            <w:shd w:val="clear" w:color="auto" w:fill="auto"/>
            <w:vAlign w:val="center"/>
          </w:tcPr>
          <w:p w14:paraId="7FD44B41" w14:textId="117D4B51" w:rsidR="00E65811" w:rsidRPr="00595327" w:rsidRDefault="00E65811" w:rsidP="00E65811">
            <w:pPr>
              <w:pStyle w:val="Odstavekseznama"/>
              <w:ind w:left="447"/>
              <w:jc w:val="center"/>
              <w:rPr>
                <w:rFonts w:asciiTheme="majorHAnsi" w:hAnsiTheme="majorHAnsi" w:cstheme="majorHAnsi"/>
              </w:rPr>
            </w:pPr>
          </w:p>
        </w:tc>
      </w:tr>
      <w:tr w:rsidR="00E65811" w:rsidRPr="006D1969" w14:paraId="00073C6B" w14:textId="77777777" w:rsidTr="00AE1836">
        <w:trPr>
          <w:trHeight w:val="454"/>
          <w:jc w:val="center"/>
        </w:trPr>
        <w:tc>
          <w:tcPr>
            <w:tcW w:w="2500" w:type="pct"/>
            <w:gridSpan w:val="2"/>
            <w:shd w:val="clear" w:color="auto" w:fill="FFF2CC"/>
            <w:vAlign w:val="center"/>
          </w:tcPr>
          <w:p w14:paraId="15DA1ACD" w14:textId="2919F6EC" w:rsidR="00E65811" w:rsidRDefault="00E65811" w:rsidP="00CF1B70">
            <w:pPr>
              <w:jc w:val="both"/>
              <w:rPr>
                <w:rFonts w:asciiTheme="majorHAnsi" w:hAnsiTheme="majorHAnsi" w:cstheme="majorHAnsi"/>
                <w:lang w:val="sl-SI"/>
              </w:rPr>
            </w:pPr>
            <w:r>
              <w:rPr>
                <w:rFonts w:ascii="Calibri Light" w:hAnsi="Calibri Light" w:cs="Calibri Light"/>
                <w:lang w:val="sl-SI"/>
              </w:rPr>
              <w:t>Datum izdaje dokončnega uporabnega dovoljenja</w:t>
            </w:r>
          </w:p>
        </w:tc>
        <w:tc>
          <w:tcPr>
            <w:tcW w:w="2500" w:type="pct"/>
            <w:shd w:val="clear" w:color="auto" w:fill="auto"/>
            <w:vAlign w:val="center"/>
          </w:tcPr>
          <w:p w14:paraId="6B42E2E4" w14:textId="5A9E5062" w:rsidR="00E65811" w:rsidRPr="00595327" w:rsidRDefault="00E65811" w:rsidP="00E65811">
            <w:pPr>
              <w:pStyle w:val="Odstavekseznama"/>
              <w:ind w:left="447"/>
              <w:jc w:val="center"/>
              <w:rPr>
                <w:rFonts w:asciiTheme="majorHAnsi" w:hAnsiTheme="majorHAnsi" w:cstheme="majorHAnsi"/>
              </w:rPr>
            </w:pPr>
          </w:p>
        </w:tc>
      </w:tr>
      <w:tr w:rsidR="006C2ACF" w:rsidRPr="006D1969" w14:paraId="0C92ED37" w14:textId="77777777" w:rsidTr="00AE1836">
        <w:trPr>
          <w:trHeight w:val="454"/>
          <w:jc w:val="center"/>
        </w:trPr>
        <w:tc>
          <w:tcPr>
            <w:tcW w:w="2500" w:type="pct"/>
            <w:gridSpan w:val="2"/>
            <w:shd w:val="clear" w:color="auto" w:fill="FFF2CC"/>
            <w:vAlign w:val="center"/>
          </w:tcPr>
          <w:p w14:paraId="0A3F7823" w14:textId="65AA7FEA" w:rsidR="006C2ACF" w:rsidRDefault="006C2ACF" w:rsidP="00CF1B70">
            <w:pPr>
              <w:jc w:val="both"/>
              <w:rPr>
                <w:rFonts w:ascii="Calibri Light" w:hAnsi="Calibri Light" w:cs="Calibri Light"/>
                <w:lang w:val="sl-SI"/>
              </w:rPr>
            </w:pPr>
            <w:r>
              <w:rPr>
                <w:rFonts w:ascii="Calibri Light" w:hAnsi="Calibri Light" w:cs="Calibri Light"/>
                <w:lang w:val="sl-SI"/>
              </w:rPr>
              <w:t>Datum začetka in končanja posla</w:t>
            </w:r>
          </w:p>
        </w:tc>
        <w:tc>
          <w:tcPr>
            <w:tcW w:w="2500" w:type="pct"/>
            <w:shd w:val="clear" w:color="auto" w:fill="auto"/>
            <w:vAlign w:val="center"/>
          </w:tcPr>
          <w:p w14:paraId="3FF09BB9" w14:textId="77777777" w:rsidR="006C2ACF" w:rsidRPr="00595327" w:rsidRDefault="006C2ACF" w:rsidP="00E65811">
            <w:pPr>
              <w:pStyle w:val="Odstavekseznama"/>
              <w:ind w:left="447"/>
              <w:jc w:val="center"/>
              <w:rPr>
                <w:rFonts w:asciiTheme="majorHAnsi" w:hAnsiTheme="majorHAnsi" w:cstheme="majorHAnsi"/>
              </w:rPr>
            </w:pPr>
          </w:p>
        </w:tc>
      </w:tr>
      <w:tr w:rsidR="000E0D13" w:rsidRPr="006D1969" w14:paraId="39A21019" w14:textId="77777777" w:rsidTr="00D40A9C">
        <w:trPr>
          <w:trHeight w:val="1224"/>
          <w:jc w:val="center"/>
        </w:trPr>
        <w:tc>
          <w:tcPr>
            <w:tcW w:w="2500" w:type="pct"/>
            <w:gridSpan w:val="2"/>
            <w:shd w:val="clear" w:color="auto" w:fill="FFF2CC"/>
            <w:vAlign w:val="center"/>
          </w:tcPr>
          <w:p w14:paraId="493765A5" w14:textId="3F6C3B8C" w:rsidR="000E0D13" w:rsidRPr="00CF1B70" w:rsidRDefault="00CF1B70" w:rsidP="00CF1B70">
            <w:pPr>
              <w:jc w:val="both"/>
              <w:rPr>
                <w:rFonts w:asciiTheme="majorHAnsi" w:hAnsiTheme="majorHAnsi" w:cstheme="majorHAnsi"/>
              </w:rPr>
            </w:pPr>
            <w:proofErr w:type="spellStart"/>
            <w:r w:rsidRPr="00CF1B70">
              <w:rPr>
                <w:rFonts w:asciiTheme="majorHAnsi" w:hAnsiTheme="majorHAnsi" w:cstheme="majorHAnsi"/>
                <w:b/>
              </w:rPr>
              <w:t>Kontaktna</w:t>
            </w:r>
            <w:proofErr w:type="spellEnd"/>
            <w:r w:rsidRPr="00CF1B70">
              <w:rPr>
                <w:rFonts w:asciiTheme="majorHAnsi" w:hAnsiTheme="majorHAnsi" w:cstheme="majorHAnsi"/>
                <w:b/>
              </w:rPr>
              <w:t xml:space="preserve"> </w:t>
            </w:r>
            <w:proofErr w:type="spellStart"/>
            <w:r w:rsidRPr="00CF1B70">
              <w:rPr>
                <w:rFonts w:asciiTheme="majorHAnsi" w:hAnsiTheme="majorHAnsi" w:cstheme="majorHAnsi"/>
                <w:b/>
              </w:rPr>
              <w:t>oseba</w:t>
            </w:r>
            <w:proofErr w:type="spellEnd"/>
            <w:r w:rsidRPr="00CF1B70">
              <w:rPr>
                <w:rFonts w:asciiTheme="majorHAnsi" w:hAnsiTheme="majorHAnsi" w:cstheme="majorHAnsi"/>
                <w:b/>
              </w:rPr>
              <w:t xml:space="preserve"> </w:t>
            </w:r>
            <w:proofErr w:type="spellStart"/>
            <w:r w:rsidRPr="00CF1B70">
              <w:rPr>
                <w:rFonts w:asciiTheme="majorHAnsi" w:hAnsiTheme="majorHAnsi" w:cstheme="majorHAnsi"/>
                <w:b/>
              </w:rPr>
              <w:t>pri</w:t>
            </w:r>
            <w:proofErr w:type="spellEnd"/>
            <w:r w:rsidRPr="00CF1B70">
              <w:rPr>
                <w:rFonts w:asciiTheme="majorHAnsi" w:hAnsiTheme="majorHAnsi" w:cstheme="majorHAnsi"/>
                <w:b/>
              </w:rPr>
              <w:t xml:space="preserve"> </w:t>
            </w:r>
            <w:proofErr w:type="spellStart"/>
            <w:r w:rsidRPr="00CF1B70">
              <w:rPr>
                <w:rFonts w:asciiTheme="majorHAnsi" w:hAnsiTheme="majorHAnsi" w:cstheme="majorHAnsi"/>
                <w:b/>
              </w:rPr>
              <w:t>naročniku</w:t>
            </w:r>
            <w:proofErr w:type="spellEnd"/>
            <w:r w:rsidRPr="00CF1B70">
              <w:rPr>
                <w:rFonts w:asciiTheme="majorHAnsi" w:hAnsiTheme="majorHAnsi" w:cstheme="majorHAnsi"/>
                <w:b/>
              </w:rPr>
              <w:t xml:space="preserve"> </w:t>
            </w:r>
            <w:proofErr w:type="spellStart"/>
            <w:r w:rsidRPr="00CF1B70">
              <w:rPr>
                <w:rFonts w:asciiTheme="majorHAnsi" w:hAnsiTheme="majorHAnsi" w:cstheme="majorHAnsi"/>
                <w:b/>
              </w:rPr>
              <w:t>referenčnega</w:t>
            </w:r>
            <w:proofErr w:type="spellEnd"/>
            <w:r w:rsidRPr="00CF1B70">
              <w:rPr>
                <w:rFonts w:asciiTheme="majorHAnsi" w:hAnsiTheme="majorHAnsi" w:cstheme="majorHAnsi"/>
                <w:b/>
              </w:rPr>
              <w:t xml:space="preserve"> </w:t>
            </w:r>
            <w:proofErr w:type="spellStart"/>
            <w:r w:rsidRPr="00CF1B70">
              <w:rPr>
                <w:rFonts w:asciiTheme="majorHAnsi" w:hAnsiTheme="majorHAnsi" w:cstheme="majorHAnsi"/>
                <w:b/>
              </w:rPr>
              <w:t>posla</w:t>
            </w:r>
            <w:proofErr w:type="spellEnd"/>
            <w:r w:rsidRPr="00CF1B70">
              <w:rPr>
                <w:rFonts w:asciiTheme="majorHAnsi" w:hAnsiTheme="majorHAnsi" w:cstheme="majorHAnsi"/>
                <w:b/>
              </w:rPr>
              <w:t xml:space="preserve">, ki </w:t>
            </w:r>
            <w:proofErr w:type="spellStart"/>
            <w:r w:rsidRPr="00CF1B70">
              <w:rPr>
                <w:rFonts w:asciiTheme="majorHAnsi" w:hAnsiTheme="majorHAnsi" w:cstheme="majorHAnsi"/>
                <w:b/>
              </w:rPr>
              <w:t>lahko</w:t>
            </w:r>
            <w:proofErr w:type="spellEnd"/>
            <w:r w:rsidRPr="00CF1B70">
              <w:rPr>
                <w:rFonts w:asciiTheme="majorHAnsi" w:hAnsiTheme="majorHAnsi" w:cstheme="majorHAnsi"/>
                <w:b/>
              </w:rPr>
              <w:t xml:space="preserve"> </w:t>
            </w:r>
            <w:proofErr w:type="spellStart"/>
            <w:r w:rsidRPr="00CF1B70">
              <w:rPr>
                <w:rFonts w:asciiTheme="majorHAnsi" w:hAnsiTheme="majorHAnsi" w:cstheme="majorHAnsi"/>
                <w:b/>
              </w:rPr>
              <w:t>potrdi</w:t>
            </w:r>
            <w:proofErr w:type="spellEnd"/>
            <w:r w:rsidRPr="00CF1B70">
              <w:rPr>
                <w:rFonts w:asciiTheme="majorHAnsi" w:hAnsiTheme="majorHAnsi" w:cstheme="majorHAnsi"/>
                <w:b/>
              </w:rPr>
              <w:t xml:space="preserve"> </w:t>
            </w:r>
            <w:proofErr w:type="spellStart"/>
            <w:r w:rsidRPr="00CF1B70">
              <w:rPr>
                <w:rFonts w:asciiTheme="majorHAnsi" w:hAnsiTheme="majorHAnsi" w:cstheme="majorHAnsi"/>
                <w:b/>
              </w:rPr>
              <w:t>referenco</w:t>
            </w:r>
            <w:proofErr w:type="spellEnd"/>
          </w:p>
        </w:tc>
        <w:tc>
          <w:tcPr>
            <w:tcW w:w="2500" w:type="pct"/>
            <w:shd w:val="clear" w:color="auto" w:fill="auto"/>
            <w:vAlign w:val="center"/>
          </w:tcPr>
          <w:p w14:paraId="2242C8F4" w14:textId="77777777" w:rsidR="00CF1B70" w:rsidRPr="00FF5086" w:rsidRDefault="00CF1B70" w:rsidP="00CF1B70">
            <w:pPr>
              <w:rPr>
                <w:rFonts w:asciiTheme="majorHAnsi" w:hAnsiTheme="majorHAnsi" w:cstheme="majorHAnsi"/>
                <w:sz w:val="22"/>
                <w:lang w:val="sl-SI"/>
              </w:rPr>
            </w:pPr>
            <w:r w:rsidRPr="00FF5086">
              <w:rPr>
                <w:rFonts w:asciiTheme="majorHAnsi" w:hAnsiTheme="majorHAnsi" w:cstheme="majorHAnsi"/>
                <w:sz w:val="22"/>
                <w:lang w:val="sl-SI"/>
              </w:rPr>
              <w:t>Ime in priimek:</w:t>
            </w:r>
          </w:p>
          <w:p w14:paraId="7723F627" w14:textId="77777777" w:rsidR="00CF1B70" w:rsidRPr="00FF5086" w:rsidRDefault="00CF1B70" w:rsidP="00CF1B70">
            <w:pPr>
              <w:rPr>
                <w:rFonts w:asciiTheme="majorHAnsi" w:hAnsiTheme="majorHAnsi" w:cstheme="majorHAnsi"/>
                <w:sz w:val="22"/>
                <w:lang w:val="sl-SI"/>
              </w:rPr>
            </w:pPr>
            <w:r w:rsidRPr="00FF5086">
              <w:rPr>
                <w:rFonts w:asciiTheme="majorHAnsi" w:hAnsiTheme="majorHAnsi" w:cstheme="majorHAnsi"/>
                <w:sz w:val="22"/>
                <w:lang w:val="sl-SI"/>
              </w:rPr>
              <w:t>E-pošta:</w:t>
            </w:r>
          </w:p>
          <w:p w14:paraId="01B28B99" w14:textId="39A73B3E" w:rsidR="000E0D13" w:rsidRPr="00CF1B70" w:rsidRDefault="00CF1B70" w:rsidP="00CF1B70">
            <w:pPr>
              <w:jc w:val="both"/>
              <w:rPr>
                <w:rFonts w:asciiTheme="majorHAnsi" w:hAnsiTheme="majorHAnsi" w:cstheme="majorHAnsi"/>
              </w:rPr>
            </w:pPr>
            <w:proofErr w:type="spellStart"/>
            <w:r w:rsidRPr="00CF1B70">
              <w:rPr>
                <w:rFonts w:asciiTheme="majorHAnsi" w:hAnsiTheme="majorHAnsi" w:cstheme="majorHAnsi"/>
              </w:rPr>
              <w:t>Telefon</w:t>
            </w:r>
            <w:proofErr w:type="spellEnd"/>
            <w:r w:rsidRPr="00CF1B70">
              <w:rPr>
                <w:rFonts w:asciiTheme="majorHAnsi" w:hAnsiTheme="majorHAnsi" w:cstheme="majorHAnsi"/>
              </w:rPr>
              <w:t>:</w:t>
            </w:r>
          </w:p>
        </w:tc>
      </w:tr>
    </w:tbl>
    <w:p w14:paraId="20AC9FEA" w14:textId="197FA4C8" w:rsidR="00342C1D" w:rsidRPr="00FF5086" w:rsidRDefault="00342C1D" w:rsidP="00342C1D">
      <w:pPr>
        <w:rPr>
          <w:rFonts w:asciiTheme="majorHAnsi" w:hAnsiTheme="majorHAnsi" w:cstheme="majorHAnsi"/>
          <w:lang w:val="sl-SI" w:eastAsia="en-US"/>
        </w:rPr>
      </w:pPr>
    </w:p>
    <w:p w14:paraId="4953D2D9" w14:textId="77777777" w:rsidR="00536BE1" w:rsidRPr="00FF5086" w:rsidRDefault="00536BE1" w:rsidP="00536BE1">
      <w:pPr>
        <w:pBdr>
          <w:bottom w:val="single" w:sz="4" w:space="1" w:color="auto"/>
        </w:pBdr>
        <w:rPr>
          <w:rFonts w:asciiTheme="majorHAnsi" w:hAnsiTheme="majorHAnsi" w:cstheme="majorHAnsi"/>
          <w:i/>
          <w:sz w:val="22"/>
          <w:lang w:val="sl-SI"/>
        </w:rPr>
      </w:pPr>
      <w:r w:rsidRPr="00FF5086">
        <w:rPr>
          <w:rFonts w:asciiTheme="majorHAnsi" w:hAnsiTheme="majorHAnsi" w:cstheme="majorHAnsi"/>
          <w:i/>
          <w:sz w:val="22"/>
          <w:lang w:val="sl-SI"/>
        </w:rPr>
        <w:t>Dokazila:</w:t>
      </w:r>
    </w:p>
    <w:p w14:paraId="26AD0077" w14:textId="7A294ACD" w:rsidR="00260897" w:rsidRPr="00260897" w:rsidRDefault="001B010F" w:rsidP="001B010F">
      <w:pPr>
        <w:jc w:val="both"/>
        <w:rPr>
          <w:rFonts w:ascii="Calibri Light" w:hAnsi="Calibri Light" w:cs="Calibri Light"/>
          <w:bCs w:val="0"/>
          <w:i/>
          <w:sz w:val="22"/>
          <w:lang w:val="sl-SI" w:eastAsia="en-US"/>
        </w:rPr>
      </w:pPr>
      <w:r w:rsidRPr="00260897">
        <w:rPr>
          <w:rFonts w:ascii="Calibri Light" w:hAnsi="Calibri Light" w:cs="Calibri Light"/>
          <w:bCs w:val="0"/>
          <w:i/>
          <w:sz w:val="22"/>
          <w:lang w:val="sl-SI" w:eastAsia="en-US"/>
        </w:rPr>
        <w:t xml:space="preserve">- </w:t>
      </w:r>
      <w:r w:rsidR="0075200B">
        <w:rPr>
          <w:rFonts w:ascii="Calibri Light" w:hAnsi="Calibri Light" w:cs="Calibri Light"/>
          <w:bCs w:val="0"/>
          <w:i/>
          <w:sz w:val="22"/>
          <w:lang w:val="sl-SI" w:eastAsia="en-US"/>
        </w:rPr>
        <w:t>I</w:t>
      </w:r>
      <w:r w:rsidRPr="00260897">
        <w:rPr>
          <w:rFonts w:ascii="Calibri Light" w:hAnsi="Calibri Light" w:cs="Calibri Light"/>
          <w:bCs w:val="0"/>
          <w:i/>
          <w:sz w:val="22"/>
          <w:lang w:val="sl-SI" w:eastAsia="en-US"/>
        </w:rPr>
        <w:t xml:space="preserve">zpolnjen </w:t>
      </w:r>
      <w:r w:rsidR="00870CA6">
        <w:rPr>
          <w:rFonts w:ascii="Calibri Light" w:hAnsi="Calibri Light" w:cs="Calibri Light"/>
          <w:bCs w:val="0"/>
          <w:i/>
          <w:sz w:val="22"/>
          <w:lang w:val="sl-SI" w:eastAsia="en-US"/>
        </w:rPr>
        <w:t xml:space="preserve">in potrjen </w:t>
      </w:r>
      <w:r w:rsidRPr="00260897">
        <w:rPr>
          <w:rFonts w:ascii="Calibri Light" w:hAnsi="Calibri Light" w:cs="Calibri Light"/>
          <w:bCs w:val="0"/>
          <w:i/>
          <w:sz w:val="22"/>
          <w:lang w:val="sl-SI" w:eastAsia="en-US"/>
        </w:rPr>
        <w:t>obrazec »</w:t>
      </w:r>
      <w:r w:rsidR="00260897" w:rsidRPr="00260897">
        <w:rPr>
          <w:rFonts w:ascii="Calibri Light" w:hAnsi="Calibri Light" w:cs="Calibri Light"/>
          <w:bCs w:val="0"/>
          <w:i/>
          <w:sz w:val="22"/>
          <w:lang w:val="sl-SI" w:eastAsia="en-US"/>
        </w:rPr>
        <w:t xml:space="preserve">Referenčno </w:t>
      </w:r>
      <w:proofErr w:type="spellStart"/>
      <w:r w:rsidR="00260897" w:rsidRPr="00260897">
        <w:rPr>
          <w:rFonts w:ascii="Calibri Light" w:hAnsi="Calibri Light" w:cs="Calibri Light"/>
          <w:bCs w:val="0"/>
          <w:i/>
          <w:sz w:val="22"/>
          <w:lang w:val="sl-SI" w:eastAsia="en-US"/>
        </w:rPr>
        <w:t>potrdilo_reference</w:t>
      </w:r>
      <w:proofErr w:type="spellEnd"/>
      <w:r w:rsidR="00260897" w:rsidRPr="00260897">
        <w:rPr>
          <w:rFonts w:ascii="Calibri Light" w:hAnsi="Calibri Light" w:cs="Calibri Light"/>
          <w:bCs w:val="0"/>
          <w:i/>
          <w:sz w:val="22"/>
          <w:lang w:val="sl-SI" w:eastAsia="en-US"/>
        </w:rPr>
        <w:t xml:space="preserve"> KADROV (za merilo)</w:t>
      </w:r>
      <w:r w:rsidRPr="00260897">
        <w:rPr>
          <w:rFonts w:ascii="Calibri Light" w:hAnsi="Calibri Light" w:cs="Calibri Light"/>
          <w:bCs w:val="0"/>
          <w:i/>
          <w:sz w:val="22"/>
          <w:lang w:val="sl-SI" w:eastAsia="en-US"/>
        </w:rPr>
        <w:t>«</w:t>
      </w:r>
    </w:p>
    <w:p w14:paraId="5CC2F40A" w14:textId="0EC8CE8A" w:rsidR="006C2ACF" w:rsidRDefault="00260897" w:rsidP="00260897">
      <w:pPr>
        <w:jc w:val="both"/>
        <w:rPr>
          <w:rFonts w:asciiTheme="majorHAnsi" w:hAnsiTheme="majorHAnsi" w:cstheme="majorHAnsi"/>
          <w:i/>
          <w:sz w:val="22"/>
          <w:lang w:val="sl-SI"/>
        </w:rPr>
      </w:pPr>
      <w:r w:rsidRPr="00260897">
        <w:rPr>
          <w:rFonts w:ascii="Calibri Light" w:hAnsi="Calibri Light" w:cs="Calibri Light"/>
          <w:bCs w:val="0"/>
          <w:i/>
          <w:sz w:val="22"/>
          <w:lang w:val="sl-SI" w:eastAsia="en-US"/>
        </w:rPr>
        <w:t xml:space="preserve">- </w:t>
      </w:r>
      <w:r w:rsidRPr="00260897">
        <w:rPr>
          <w:rFonts w:asciiTheme="majorHAnsi" w:hAnsiTheme="majorHAnsi" w:cstheme="majorHAnsi"/>
          <w:i/>
          <w:sz w:val="22"/>
          <w:lang w:val="sl-SI"/>
        </w:rPr>
        <w:t>Naročnik si pridržuje pravico, da za referenčno delo kadra naknadno zahteva druga dokazila (npr. pogodbo, projekt, itd.).</w:t>
      </w:r>
    </w:p>
    <w:p w14:paraId="48A82BC5" w14:textId="77777777" w:rsidR="006C2ACF" w:rsidRDefault="006C2ACF">
      <w:pPr>
        <w:suppressAutoHyphens w:val="0"/>
        <w:rPr>
          <w:rFonts w:asciiTheme="majorHAnsi" w:hAnsiTheme="majorHAnsi" w:cstheme="majorHAnsi"/>
          <w:i/>
          <w:sz w:val="22"/>
          <w:lang w:val="sl-SI"/>
        </w:rPr>
      </w:pPr>
      <w:r>
        <w:rPr>
          <w:rFonts w:asciiTheme="majorHAnsi" w:hAnsiTheme="majorHAnsi" w:cstheme="majorHAnsi"/>
          <w:i/>
          <w:sz w:val="22"/>
          <w:lang w:val="sl-SI"/>
        </w:rPr>
        <w:br w:type="page"/>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4249"/>
        <w:gridCol w:w="567"/>
        <w:gridCol w:w="4246"/>
      </w:tblGrid>
      <w:tr w:rsidR="00743FEC" w:rsidRPr="00FF5086" w14:paraId="61608798" w14:textId="77777777" w:rsidTr="002C5649">
        <w:trPr>
          <w:trHeight w:val="487"/>
          <w:jc w:val="center"/>
        </w:trPr>
        <w:tc>
          <w:tcPr>
            <w:tcW w:w="5000" w:type="pct"/>
            <w:gridSpan w:val="3"/>
            <w:tcBorders>
              <w:bottom w:val="single" w:sz="4" w:space="0" w:color="auto"/>
            </w:tcBorders>
            <w:shd w:val="clear" w:color="auto" w:fill="B4C6E7" w:themeFill="accent5" w:themeFillTint="66"/>
            <w:vAlign w:val="center"/>
          </w:tcPr>
          <w:p w14:paraId="477B01F9" w14:textId="55077CE1" w:rsidR="00C5582F" w:rsidRPr="00C5582F" w:rsidRDefault="00743FEC" w:rsidP="00C5582F">
            <w:pPr>
              <w:pStyle w:val="Naslov1"/>
              <w:numPr>
                <w:ilvl w:val="0"/>
                <w:numId w:val="32"/>
              </w:numPr>
              <w:jc w:val="center"/>
              <w:rPr>
                <w:rFonts w:asciiTheme="majorHAnsi" w:hAnsiTheme="majorHAnsi" w:cstheme="majorHAnsi"/>
                <w:b/>
                <w:sz w:val="22"/>
              </w:rPr>
            </w:pPr>
            <w:bookmarkStart w:id="3" w:name="_Toc181625358"/>
            <w:r w:rsidRPr="0085506C">
              <w:rPr>
                <w:rFonts w:ascii="Calibri Light" w:hAnsi="Calibri Light" w:cs="Calibri Light"/>
                <w:b/>
                <w:sz w:val="24"/>
              </w:rPr>
              <w:lastRenderedPageBreak/>
              <w:t xml:space="preserve">NADZORNIK NAD DELI S PODROČJA </w:t>
            </w:r>
            <w:r>
              <w:rPr>
                <w:rFonts w:ascii="Calibri Light" w:hAnsi="Calibri Light" w:cs="Calibri Light"/>
                <w:b/>
                <w:sz w:val="24"/>
              </w:rPr>
              <w:t>STROJNIŠTV</w:t>
            </w:r>
            <w:r w:rsidR="002C5649">
              <w:rPr>
                <w:rFonts w:ascii="Calibri Light" w:hAnsi="Calibri Light" w:cs="Calibri Light"/>
                <w:b/>
                <w:sz w:val="24"/>
              </w:rPr>
              <w:t>A</w:t>
            </w:r>
            <w:bookmarkEnd w:id="3"/>
          </w:p>
          <w:p w14:paraId="3F600304" w14:textId="35E81B08" w:rsidR="00743FEC" w:rsidRPr="00FF5086" w:rsidRDefault="00C5582F" w:rsidP="00C5582F">
            <w:pPr>
              <w:pStyle w:val="Naslov1"/>
              <w:ind w:left="1080"/>
              <w:jc w:val="center"/>
              <w:rPr>
                <w:rFonts w:asciiTheme="majorHAnsi" w:hAnsiTheme="majorHAnsi" w:cstheme="majorHAnsi"/>
                <w:b/>
                <w:sz w:val="22"/>
              </w:rPr>
            </w:pPr>
            <w:bookmarkStart w:id="4" w:name="_Toc181625359"/>
            <w:r>
              <w:rPr>
                <w:rFonts w:asciiTheme="majorHAnsi" w:hAnsiTheme="majorHAnsi" w:cstheme="majorHAnsi"/>
                <w:b/>
                <w:sz w:val="24"/>
              </w:rPr>
              <w:t>(dodatna referenca)</w:t>
            </w:r>
            <w:bookmarkEnd w:id="4"/>
          </w:p>
        </w:tc>
      </w:tr>
      <w:tr w:rsidR="00743FEC" w:rsidRPr="00FF5086" w14:paraId="32303FC4" w14:textId="77777777" w:rsidTr="00E10F22">
        <w:trPr>
          <w:trHeight w:val="454"/>
          <w:jc w:val="center"/>
        </w:trPr>
        <w:tc>
          <w:tcPr>
            <w:tcW w:w="2344" w:type="pct"/>
            <w:tcBorders>
              <w:bottom w:val="single" w:sz="4" w:space="0" w:color="auto"/>
            </w:tcBorders>
            <w:shd w:val="clear" w:color="auto" w:fill="FFAB57"/>
            <w:vAlign w:val="center"/>
          </w:tcPr>
          <w:p w14:paraId="4F3EB593" w14:textId="77777777" w:rsidR="00743FEC" w:rsidRPr="00FF5086" w:rsidRDefault="00743FEC" w:rsidP="00E10F22">
            <w:pPr>
              <w:rPr>
                <w:rFonts w:asciiTheme="majorHAnsi" w:hAnsiTheme="majorHAnsi" w:cstheme="majorHAnsi"/>
                <w:b/>
                <w:sz w:val="22"/>
                <w:lang w:val="sl-SI"/>
              </w:rPr>
            </w:pPr>
            <w:r w:rsidRPr="00FF5086">
              <w:rPr>
                <w:rFonts w:asciiTheme="majorHAnsi" w:hAnsiTheme="majorHAnsi" w:cstheme="majorHAnsi"/>
                <w:b/>
                <w:sz w:val="22"/>
                <w:lang w:val="sl-SI"/>
              </w:rPr>
              <w:t>Ime</w:t>
            </w:r>
            <w:r>
              <w:rPr>
                <w:rFonts w:asciiTheme="majorHAnsi" w:hAnsiTheme="majorHAnsi" w:cstheme="majorHAnsi"/>
                <w:b/>
                <w:sz w:val="22"/>
                <w:lang w:val="sl-SI"/>
              </w:rPr>
              <w:t xml:space="preserve"> in priimek</w:t>
            </w:r>
          </w:p>
        </w:tc>
        <w:tc>
          <w:tcPr>
            <w:tcW w:w="2656" w:type="pct"/>
            <w:gridSpan w:val="2"/>
            <w:shd w:val="clear" w:color="auto" w:fill="auto"/>
            <w:vAlign w:val="center"/>
          </w:tcPr>
          <w:p w14:paraId="33C89CB3" w14:textId="77777777" w:rsidR="00743FEC" w:rsidRPr="00FF5086" w:rsidRDefault="00743FEC" w:rsidP="00E10F22">
            <w:pPr>
              <w:rPr>
                <w:rFonts w:asciiTheme="majorHAnsi" w:hAnsiTheme="majorHAnsi" w:cstheme="majorHAnsi"/>
                <w:b/>
                <w:sz w:val="22"/>
                <w:lang w:val="sl-SI"/>
              </w:rPr>
            </w:pPr>
          </w:p>
        </w:tc>
      </w:tr>
      <w:tr w:rsidR="00743FEC" w:rsidRPr="00FF5086" w14:paraId="3BD466F7" w14:textId="77777777" w:rsidTr="00E10F22">
        <w:trPr>
          <w:trHeight w:val="454"/>
          <w:jc w:val="center"/>
        </w:trPr>
        <w:tc>
          <w:tcPr>
            <w:tcW w:w="2344" w:type="pct"/>
            <w:tcBorders>
              <w:top w:val="single" w:sz="4" w:space="0" w:color="auto"/>
              <w:bottom w:val="single" w:sz="4" w:space="0" w:color="auto"/>
            </w:tcBorders>
            <w:shd w:val="clear" w:color="auto" w:fill="FFAB57"/>
            <w:vAlign w:val="center"/>
          </w:tcPr>
          <w:p w14:paraId="000B19A6" w14:textId="42DA9EF5" w:rsidR="00743FEC" w:rsidRPr="00F60716" w:rsidRDefault="00743FEC" w:rsidP="00E10F22">
            <w:pPr>
              <w:rPr>
                <w:rFonts w:asciiTheme="majorHAnsi" w:hAnsiTheme="majorHAnsi" w:cstheme="majorHAnsi"/>
                <w:b/>
                <w:sz w:val="22"/>
                <w:lang w:val="sl-SI"/>
              </w:rPr>
            </w:pPr>
            <w:r w:rsidRPr="00F60716">
              <w:rPr>
                <w:rFonts w:asciiTheme="majorHAnsi" w:hAnsiTheme="majorHAnsi" w:cstheme="majorHAnsi"/>
                <w:b/>
                <w:sz w:val="22"/>
                <w:lang w:val="sl-SI"/>
              </w:rPr>
              <w:t xml:space="preserve">Redno zaposlen pri </w:t>
            </w:r>
            <w:r w:rsidR="009B2715">
              <w:rPr>
                <w:rFonts w:asciiTheme="majorHAnsi" w:hAnsiTheme="majorHAnsi" w:cstheme="majorHAnsi"/>
                <w:b/>
                <w:sz w:val="22"/>
                <w:lang w:val="sl-SI"/>
              </w:rPr>
              <w:t>ponudniku</w:t>
            </w:r>
            <w:r w:rsidRPr="00F60716">
              <w:rPr>
                <w:rFonts w:asciiTheme="majorHAnsi" w:hAnsiTheme="majorHAnsi" w:cstheme="majorHAnsi"/>
                <w:b/>
                <w:sz w:val="22"/>
                <w:lang w:val="sl-SI"/>
              </w:rPr>
              <w:t xml:space="preserve"> / partnerju / podizvajalcu</w:t>
            </w:r>
          </w:p>
          <w:p w14:paraId="44E3A7CE" w14:textId="0515599F" w:rsidR="00743FEC" w:rsidRPr="00F60716" w:rsidRDefault="00743FEC" w:rsidP="00E10F22">
            <w:pPr>
              <w:rPr>
                <w:rFonts w:asciiTheme="majorHAnsi" w:hAnsiTheme="majorHAnsi" w:cstheme="majorHAnsi"/>
                <w:i/>
                <w:sz w:val="22"/>
                <w:lang w:val="sl-SI"/>
              </w:rPr>
            </w:pPr>
            <w:r w:rsidRPr="00F60716">
              <w:rPr>
                <w:rFonts w:asciiTheme="majorHAnsi" w:hAnsiTheme="majorHAnsi" w:cstheme="majorHAnsi"/>
                <w:i/>
                <w:sz w:val="22"/>
                <w:lang w:val="sl-SI"/>
              </w:rPr>
              <w:t>(</w:t>
            </w:r>
            <w:r w:rsidR="00B14159">
              <w:rPr>
                <w:rFonts w:asciiTheme="majorHAnsi" w:hAnsiTheme="majorHAnsi" w:cstheme="majorHAnsi"/>
                <w:i/>
                <w:sz w:val="22"/>
                <w:lang w:val="sl-SI"/>
              </w:rPr>
              <w:t>ponudnik</w:t>
            </w:r>
            <w:r w:rsidRPr="00F60716">
              <w:rPr>
                <w:rFonts w:asciiTheme="majorHAnsi" w:hAnsiTheme="majorHAnsi" w:cstheme="majorHAnsi"/>
                <w:i/>
                <w:sz w:val="22"/>
                <w:lang w:val="sl-SI"/>
              </w:rPr>
              <w:t xml:space="preserve"> napiše firmo delodajalca)</w:t>
            </w:r>
          </w:p>
        </w:tc>
        <w:tc>
          <w:tcPr>
            <w:tcW w:w="2656" w:type="pct"/>
            <w:gridSpan w:val="2"/>
            <w:shd w:val="clear" w:color="auto" w:fill="auto"/>
            <w:vAlign w:val="center"/>
          </w:tcPr>
          <w:p w14:paraId="6CA97402" w14:textId="77777777" w:rsidR="00743FEC" w:rsidRPr="00F60716" w:rsidRDefault="00743FEC" w:rsidP="00E10F22">
            <w:pPr>
              <w:rPr>
                <w:rFonts w:asciiTheme="majorHAnsi" w:hAnsiTheme="majorHAnsi" w:cstheme="majorHAnsi"/>
                <w:sz w:val="22"/>
                <w:lang w:val="sl-SI"/>
              </w:rPr>
            </w:pPr>
          </w:p>
        </w:tc>
      </w:tr>
      <w:tr w:rsidR="00743FEC" w:rsidRPr="006D1969" w14:paraId="56BB0178" w14:textId="77777777" w:rsidTr="00E10F22">
        <w:trPr>
          <w:trHeight w:val="454"/>
          <w:jc w:val="center"/>
        </w:trPr>
        <w:tc>
          <w:tcPr>
            <w:tcW w:w="5000" w:type="pct"/>
            <w:gridSpan w:val="3"/>
            <w:tcBorders>
              <w:bottom w:val="single" w:sz="4" w:space="0" w:color="auto"/>
            </w:tcBorders>
            <w:shd w:val="clear" w:color="auto" w:fill="FFE599" w:themeFill="accent4" w:themeFillTint="66"/>
            <w:vAlign w:val="center"/>
          </w:tcPr>
          <w:p w14:paraId="7CC40454" w14:textId="77777777" w:rsidR="00384EDF" w:rsidRDefault="00384EDF" w:rsidP="00384EDF">
            <w:pPr>
              <w:jc w:val="center"/>
              <w:rPr>
                <w:rFonts w:asciiTheme="majorHAnsi" w:hAnsiTheme="majorHAnsi" w:cstheme="majorHAnsi"/>
                <w:i/>
                <w:sz w:val="22"/>
                <w:lang w:val="sl-SI"/>
              </w:rPr>
            </w:pPr>
            <w:r w:rsidRPr="00FF5086">
              <w:rPr>
                <w:rFonts w:asciiTheme="majorHAnsi" w:hAnsiTheme="majorHAnsi" w:cstheme="majorHAnsi"/>
                <w:b/>
                <w:sz w:val="22"/>
                <w:lang w:val="sl-SI"/>
              </w:rPr>
              <w:t xml:space="preserve">Podatki o </w:t>
            </w:r>
            <w:r>
              <w:rPr>
                <w:rFonts w:asciiTheme="majorHAnsi" w:hAnsiTheme="majorHAnsi" w:cstheme="majorHAnsi"/>
                <w:b/>
                <w:sz w:val="22"/>
                <w:lang w:val="sl-SI"/>
              </w:rPr>
              <w:t xml:space="preserve">DODATNI REFERENCI </w:t>
            </w:r>
          </w:p>
          <w:p w14:paraId="53167F04" w14:textId="0A620B6D" w:rsidR="00743FEC" w:rsidRDefault="00384EDF" w:rsidP="00384EDF">
            <w:pPr>
              <w:jc w:val="center"/>
              <w:rPr>
                <w:rFonts w:asciiTheme="majorHAnsi" w:hAnsiTheme="majorHAnsi" w:cstheme="majorHAnsi"/>
                <w:i/>
              </w:rPr>
            </w:pPr>
            <w:proofErr w:type="spellStart"/>
            <w:r w:rsidRPr="000E0D13">
              <w:rPr>
                <w:rFonts w:asciiTheme="majorHAnsi" w:hAnsiTheme="majorHAnsi" w:cstheme="majorHAnsi"/>
                <w:i/>
              </w:rPr>
              <w:t>predložiti</w:t>
            </w:r>
            <w:proofErr w:type="spellEnd"/>
            <w:r w:rsidRPr="000E0D13">
              <w:rPr>
                <w:rFonts w:asciiTheme="majorHAnsi" w:hAnsiTheme="majorHAnsi" w:cstheme="majorHAnsi"/>
                <w:i/>
              </w:rPr>
              <w:t xml:space="preserve"> </w:t>
            </w:r>
            <w:proofErr w:type="spellStart"/>
            <w:r w:rsidRPr="000E0D13">
              <w:rPr>
                <w:rFonts w:asciiTheme="majorHAnsi" w:hAnsiTheme="majorHAnsi" w:cstheme="majorHAnsi"/>
                <w:i/>
              </w:rPr>
              <w:t>tudi</w:t>
            </w:r>
            <w:proofErr w:type="spellEnd"/>
            <w:r w:rsidRPr="000E0D13">
              <w:rPr>
                <w:rFonts w:asciiTheme="majorHAnsi" w:hAnsiTheme="majorHAnsi" w:cstheme="majorHAnsi"/>
                <w:i/>
              </w:rPr>
              <w:t xml:space="preserve"> </w:t>
            </w:r>
            <w:proofErr w:type="spellStart"/>
            <w:r w:rsidRPr="000E0D13">
              <w:rPr>
                <w:rFonts w:asciiTheme="majorHAnsi" w:hAnsiTheme="majorHAnsi" w:cstheme="majorHAnsi"/>
                <w:i/>
              </w:rPr>
              <w:t>izpolnjeno</w:t>
            </w:r>
            <w:proofErr w:type="spellEnd"/>
            <w:r w:rsidRPr="000E0D13">
              <w:rPr>
                <w:rFonts w:asciiTheme="majorHAnsi" w:hAnsiTheme="majorHAnsi" w:cstheme="majorHAnsi"/>
                <w:i/>
              </w:rPr>
              <w:t xml:space="preserve"> in </w:t>
            </w:r>
            <w:proofErr w:type="spellStart"/>
            <w:proofErr w:type="gramStart"/>
            <w:r w:rsidRPr="000E0D13">
              <w:rPr>
                <w:rFonts w:asciiTheme="majorHAnsi" w:hAnsiTheme="majorHAnsi" w:cstheme="majorHAnsi"/>
                <w:i/>
              </w:rPr>
              <w:t>potrjeno</w:t>
            </w:r>
            <w:proofErr w:type="spellEnd"/>
            <w:r w:rsidRPr="000E0D13">
              <w:rPr>
                <w:rFonts w:asciiTheme="majorHAnsi" w:hAnsiTheme="majorHAnsi" w:cstheme="majorHAnsi"/>
                <w:i/>
              </w:rPr>
              <w:t xml:space="preserve">  </w:t>
            </w:r>
            <w:proofErr w:type="spellStart"/>
            <w:r w:rsidRPr="000E0D13">
              <w:rPr>
                <w:rFonts w:asciiTheme="majorHAnsi" w:hAnsiTheme="majorHAnsi" w:cstheme="majorHAnsi"/>
                <w:i/>
              </w:rPr>
              <w:t>referenčno</w:t>
            </w:r>
            <w:proofErr w:type="spellEnd"/>
            <w:proofErr w:type="gramEnd"/>
            <w:r w:rsidRPr="000E0D13">
              <w:rPr>
                <w:rFonts w:asciiTheme="majorHAnsi" w:hAnsiTheme="majorHAnsi" w:cstheme="majorHAnsi"/>
                <w:i/>
              </w:rPr>
              <w:t xml:space="preserve"> </w:t>
            </w:r>
            <w:proofErr w:type="spellStart"/>
            <w:r w:rsidRPr="000E0D13">
              <w:rPr>
                <w:rFonts w:asciiTheme="majorHAnsi" w:hAnsiTheme="majorHAnsi" w:cstheme="majorHAnsi"/>
                <w:i/>
              </w:rPr>
              <w:t>potrdilo</w:t>
            </w:r>
            <w:proofErr w:type="spellEnd"/>
            <w:r w:rsidRPr="000E0D13">
              <w:rPr>
                <w:rFonts w:asciiTheme="majorHAnsi" w:hAnsiTheme="majorHAnsi" w:cstheme="majorHAnsi"/>
                <w:i/>
              </w:rPr>
              <w:t xml:space="preserve"> (</w:t>
            </w:r>
            <w:proofErr w:type="spellStart"/>
            <w:r w:rsidRPr="000E0D13">
              <w:rPr>
                <w:rFonts w:asciiTheme="majorHAnsi" w:hAnsiTheme="majorHAnsi" w:cstheme="majorHAnsi"/>
                <w:i/>
              </w:rPr>
              <w:t>obrazec</w:t>
            </w:r>
            <w:proofErr w:type="spellEnd"/>
            <w:r w:rsidRPr="000E0D13">
              <w:rPr>
                <w:rFonts w:asciiTheme="majorHAnsi" w:hAnsiTheme="majorHAnsi" w:cstheme="majorHAnsi"/>
                <w:i/>
              </w:rPr>
              <w:t xml:space="preserve"> </w:t>
            </w:r>
            <w:proofErr w:type="spellStart"/>
            <w:r w:rsidRPr="000E0D13">
              <w:rPr>
                <w:rFonts w:asciiTheme="majorHAnsi" w:hAnsiTheme="majorHAnsi" w:cstheme="majorHAnsi"/>
                <w:i/>
              </w:rPr>
              <w:t>Referenčno</w:t>
            </w:r>
            <w:proofErr w:type="spellEnd"/>
            <w:r w:rsidRPr="000E0D13">
              <w:rPr>
                <w:rFonts w:asciiTheme="majorHAnsi" w:hAnsiTheme="majorHAnsi" w:cstheme="majorHAnsi"/>
                <w:i/>
              </w:rPr>
              <w:t xml:space="preserve"> </w:t>
            </w:r>
            <w:proofErr w:type="spellStart"/>
            <w:r w:rsidRPr="000E0D13">
              <w:rPr>
                <w:rFonts w:asciiTheme="majorHAnsi" w:hAnsiTheme="majorHAnsi" w:cstheme="majorHAnsi"/>
                <w:i/>
              </w:rPr>
              <w:t>potrdilo</w:t>
            </w:r>
            <w:proofErr w:type="spellEnd"/>
            <w:r w:rsidRPr="000E0D13">
              <w:rPr>
                <w:rFonts w:asciiTheme="majorHAnsi" w:hAnsiTheme="majorHAnsi" w:cstheme="majorHAnsi"/>
                <w:i/>
              </w:rPr>
              <w:t xml:space="preserve"> – reference KADROV</w:t>
            </w:r>
            <w:r>
              <w:rPr>
                <w:rFonts w:asciiTheme="majorHAnsi" w:hAnsiTheme="majorHAnsi" w:cstheme="majorHAnsi"/>
                <w:i/>
              </w:rPr>
              <w:t xml:space="preserve">-za </w:t>
            </w:r>
            <w:proofErr w:type="spellStart"/>
            <w:r>
              <w:rPr>
                <w:rFonts w:asciiTheme="majorHAnsi" w:hAnsiTheme="majorHAnsi" w:cstheme="majorHAnsi"/>
                <w:i/>
              </w:rPr>
              <w:t>merilo</w:t>
            </w:r>
            <w:proofErr w:type="spellEnd"/>
            <w:r w:rsidRPr="000E0D13">
              <w:rPr>
                <w:rFonts w:asciiTheme="majorHAnsi" w:hAnsiTheme="majorHAnsi" w:cstheme="majorHAnsi"/>
                <w:i/>
              </w:rPr>
              <w:t>)</w:t>
            </w:r>
          </w:p>
          <w:p w14:paraId="6E5D0E71" w14:textId="77777777" w:rsidR="00CD7970" w:rsidRPr="003A76FE" w:rsidRDefault="00CD7970" w:rsidP="003A76FE">
            <w:pPr>
              <w:jc w:val="center"/>
              <w:rPr>
                <w:rFonts w:asciiTheme="majorHAnsi" w:hAnsiTheme="majorHAnsi" w:cstheme="majorHAnsi"/>
                <w:i/>
                <w:color w:val="FF0000"/>
                <w:sz w:val="22"/>
                <w:szCs w:val="24"/>
              </w:rPr>
            </w:pPr>
          </w:p>
          <w:p w14:paraId="6DBF15FA" w14:textId="4ED75FF4" w:rsidR="00CD7970" w:rsidRPr="00010126" w:rsidRDefault="00CD7970" w:rsidP="003A76FE">
            <w:pPr>
              <w:jc w:val="center"/>
              <w:rPr>
                <w:rFonts w:asciiTheme="majorHAnsi" w:hAnsiTheme="majorHAnsi" w:cstheme="majorHAnsi"/>
                <w:b/>
                <w:bCs w:val="0"/>
                <w:i/>
                <w:sz w:val="22"/>
                <w:lang w:val="sl-SI"/>
              </w:rPr>
            </w:pPr>
          </w:p>
        </w:tc>
      </w:tr>
      <w:tr w:rsidR="00743FEC" w:rsidRPr="00FF5086" w14:paraId="435DEA77" w14:textId="77777777" w:rsidTr="006C2ACF">
        <w:trPr>
          <w:trHeight w:val="510"/>
          <w:jc w:val="center"/>
        </w:trPr>
        <w:tc>
          <w:tcPr>
            <w:tcW w:w="2657" w:type="pct"/>
            <w:gridSpan w:val="2"/>
            <w:shd w:val="clear" w:color="auto" w:fill="FFF2CC" w:themeFill="accent4" w:themeFillTint="33"/>
            <w:vAlign w:val="center"/>
          </w:tcPr>
          <w:p w14:paraId="5F3436ED" w14:textId="77777777" w:rsidR="00743FEC" w:rsidRPr="00B930BB" w:rsidRDefault="00743FEC" w:rsidP="00E10F22">
            <w:pPr>
              <w:suppressAutoHyphens w:val="0"/>
              <w:contextualSpacing/>
              <w:rPr>
                <w:rFonts w:asciiTheme="majorHAnsi" w:hAnsiTheme="majorHAnsi" w:cstheme="majorHAnsi"/>
                <w:sz w:val="22"/>
                <w:lang w:val="sl-SI"/>
              </w:rPr>
            </w:pPr>
            <w:r w:rsidRPr="00B930BB">
              <w:rPr>
                <w:rFonts w:asciiTheme="majorHAnsi" w:hAnsiTheme="majorHAnsi" w:cstheme="majorHAnsi"/>
                <w:sz w:val="22"/>
                <w:lang w:val="sl-SI"/>
              </w:rPr>
              <w:t>Naročnik referenčnega posla (naziv in naslov)</w:t>
            </w:r>
          </w:p>
        </w:tc>
        <w:tc>
          <w:tcPr>
            <w:tcW w:w="2343" w:type="pct"/>
            <w:shd w:val="clear" w:color="auto" w:fill="auto"/>
            <w:vAlign w:val="center"/>
          </w:tcPr>
          <w:p w14:paraId="712C163C" w14:textId="77777777" w:rsidR="00743FEC" w:rsidRPr="00B930BB" w:rsidRDefault="00743FEC" w:rsidP="00E10F22">
            <w:pPr>
              <w:jc w:val="center"/>
              <w:rPr>
                <w:rFonts w:asciiTheme="majorHAnsi" w:hAnsiTheme="majorHAnsi" w:cstheme="majorHAnsi"/>
                <w:sz w:val="22"/>
                <w:lang w:val="sl-SI"/>
              </w:rPr>
            </w:pPr>
          </w:p>
        </w:tc>
      </w:tr>
      <w:tr w:rsidR="00743FEC" w:rsidRPr="00FF5086" w14:paraId="3268420B" w14:textId="77777777" w:rsidTr="006C2ACF">
        <w:trPr>
          <w:trHeight w:val="510"/>
          <w:jc w:val="center"/>
        </w:trPr>
        <w:tc>
          <w:tcPr>
            <w:tcW w:w="2657" w:type="pct"/>
            <w:gridSpan w:val="2"/>
            <w:shd w:val="clear" w:color="auto" w:fill="FFF2CC" w:themeFill="accent4" w:themeFillTint="33"/>
            <w:vAlign w:val="center"/>
          </w:tcPr>
          <w:p w14:paraId="04F8BC03" w14:textId="77777777" w:rsidR="00743FEC" w:rsidRPr="00B930BB" w:rsidRDefault="00743FEC" w:rsidP="00E10F22">
            <w:pPr>
              <w:suppressAutoHyphens w:val="0"/>
              <w:contextualSpacing/>
              <w:rPr>
                <w:rFonts w:asciiTheme="majorHAnsi" w:hAnsiTheme="majorHAnsi" w:cstheme="majorHAnsi"/>
                <w:sz w:val="22"/>
                <w:lang w:val="sl-SI"/>
              </w:rPr>
            </w:pPr>
            <w:r w:rsidRPr="00B930BB">
              <w:rPr>
                <w:rFonts w:asciiTheme="majorHAnsi" w:hAnsiTheme="majorHAnsi" w:cstheme="majorHAnsi"/>
                <w:sz w:val="22"/>
                <w:lang w:val="sl-SI"/>
              </w:rPr>
              <w:t>Ime referenčnega posla</w:t>
            </w:r>
          </w:p>
        </w:tc>
        <w:tc>
          <w:tcPr>
            <w:tcW w:w="2343" w:type="pct"/>
            <w:shd w:val="clear" w:color="auto" w:fill="auto"/>
            <w:vAlign w:val="center"/>
          </w:tcPr>
          <w:p w14:paraId="55517E54" w14:textId="77777777" w:rsidR="00743FEC" w:rsidRPr="00B930BB" w:rsidRDefault="00743FEC" w:rsidP="00E10F22">
            <w:pPr>
              <w:jc w:val="center"/>
              <w:rPr>
                <w:rFonts w:asciiTheme="majorHAnsi" w:hAnsiTheme="majorHAnsi" w:cstheme="majorHAnsi"/>
                <w:sz w:val="22"/>
                <w:lang w:val="sl-SI"/>
              </w:rPr>
            </w:pPr>
          </w:p>
        </w:tc>
      </w:tr>
      <w:tr w:rsidR="00743FEC" w:rsidRPr="00FF5086" w14:paraId="502F4302" w14:textId="77777777" w:rsidTr="006C2ACF">
        <w:trPr>
          <w:trHeight w:val="510"/>
          <w:jc w:val="center"/>
        </w:trPr>
        <w:tc>
          <w:tcPr>
            <w:tcW w:w="2657" w:type="pct"/>
            <w:gridSpan w:val="2"/>
            <w:shd w:val="clear" w:color="auto" w:fill="FFF2CC" w:themeFill="accent4" w:themeFillTint="33"/>
            <w:vAlign w:val="center"/>
          </w:tcPr>
          <w:p w14:paraId="64BA7E8E" w14:textId="77777777" w:rsidR="00743FEC" w:rsidRPr="00B930BB" w:rsidRDefault="00743FEC" w:rsidP="00E10F22">
            <w:pPr>
              <w:suppressAutoHyphens w:val="0"/>
              <w:contextualSpacing/>
              <w:rPr>
                <w:rFonts w:asciiTheme="majorHAnsi" w:hAnsiTheme="majorHAnsi" w:cstheme="majorHAnsi"/>
                <w:sz w:val="22"/>
                <w:lang w:val="sl-SI"/>
              </w:rPr>
            </w:pPr>
            <w:r w:rsidRPr="00B930BB">
              <w:rPr>
                <w:rFonts w:asciiTheme="majorHAnsi" w:hAnsiTheme="majorHAnsi" w:cstheme="majorHAnsi"/>
                <w:sz w:val="22"/>
                <w:lang w:val="sl-SI"/>
              </w:rPr>
              <w:t>Izvajalec referenčnega posla (firma)</w:t>
            </w:r>
          </w:p>
        </w:tc>
        <w:tc>
          <w:tcPr>
            <w:tcW w:w="2343" w:type="pct"/>
            <w:shd w:val="clear" w:color="auto" w:fill="auto"/>
            <w:vAlign w:val="center"/>
          </w:tcPr>
          <w:p w14:paraId="6195F044" w14:textId="77777777" w:rsidR="00743FEC" w:rsidRPr="00B930BB" w:rsidRDefault="00743FEC" w:rsidP="00E10F22">
            <w:pPr>
              <w:jc w:val="center"/>
              <w:rPr>
                <w:rFonts w:asciiTheme="majorHAnsi" w:hAnsiTheme="majorHAnsi" w:cstheme="majorHAnsi"/>
                <w:sz w:val="22"/>
                <w:lang w:val="sl-SI"/>
              </w:rPr>
            </w:pPr>
          </w:p>
        </w:tc>
      </w:tr>
      <w:tr w:rsidR="008E6AA0" w:rsidRPr="006D1969" w14:paraId="757A29D7" w14:textId="77777777" w:rsidTr="006C2ACF">
        <w:trPr>
          <w:trHeight w:val="510"/>
          <w:jc w:val="center"/>
        </w:trPr>
        <w:tc>
          <w:tcPr>
            <w:tcW w:w="2657" w:type="pct"/>
            <w:gridSpan w:val="2"/>
            <w:shd w:val="clear" w:color="auto" w:fill="FFF2CC" w:themeFill="accent4" w:themeFillTint="33"/>
            <w:vAlign w:val="center"/>
          </w:tcPr>
          <w:p w14:paraId="3C0F9C45" w14:textId="098C9899" w:rsidR="008E6AA0" w:rsidRPr="00B930BB" w:rsidRDefault="00F7663E" w:rsidP="00E10F22">
            <w:pPr>
              <w:suppressAutoHyphens w:val="0"/>
              <w:contextualSpacing/>
              <w:rPr>
                <w:rFonts w:ascii="Calibri Light" w:hAnsi="Calibri Light" w:cs="Calibri Light"/>
                <w:sz w:val="22"/>
                <w:lang w:val="sl-SI"/>
              </w:rPr>
            </w:pPr>
            <w:r>
              <w:rPr>
                <w:rFonts w:asciiTheme="majorHAnsi" w:eastAsia="Calibri" w:hAnsiTheme="majorHAnsi" w:cstheme="majorHAnsi"/>
                <w:bCs w:val="0"/>
                <w:sz w:val="22"/>
                <w:lang w:val="sl-SI" w:eastAsia="en-US"/>
              </w:rPr>
              <w:t>Vloga kadra na referenčnem projektu</w:t>
            </w:r>
          </w:p>
        </w:tc>
        <w:tc>
          <w:tcPr>
            <w:tcW w:w="2343" w:type="pct"/>
            <w:shd w:val="clear" w:color="auto" w:fill="auto"/>
            <w:vAlign w:val="center"/>
          </w:tcPr>
          <w:p w14:paraId="3DEAD856" w14:textId="77777777" w:rsidR="008E6AA0" w:rsidRPr="008B436B" w:rsidRDefault="008E6AA0" w:rsidP="008B436B">
            <w:pPr>
              <w:jc w:val="center"/>
              <w:rPr>
                <w:rFonts w:asciiTheme="majorHAnsi" w:hAnsiTheme="majorHAnsi" w:cstheme="majorHAnsi"/>
                <w:color w:val="C9C9C9" w:themeColor="accent3" w:themeTint="99"/>
                <w:sz w:val="22"/>
                <w:lang w:val="sl-SI"/>
              </w:rPr>
            </w:pPr>
          </w:p>
        </w:tc>
      </w:tr>
      <w:tr w:rsidR="00743FEC" w:rsidRPr="006D1969" w14:paraId="06165F3B" w14:textId="77777777" w:rsidTr="006C2ACF">
        <w:trPr>
          <w:trHeight w:val="510"/>
          <w:jc w:val="center"/>
        </w:trPr>
        <w:tc>
          <w:tcPr>
            <w:tcW w:w="2657" w:type="pct"/>
            <w:gridSpan w:val="2"/>
            <w:shd w:val="clear" w:color="auto" w:fill="FFF2CC" w:themeFill="accent4" w:themeFillTint="33"/>
            <w:vAlign w:val="center"/>
          </w:tcPr>
          <w:p w14:paraId="402A898E" w14:textId="675B8881" w:rsidR="00743FEC" w:rsidRPr="00B930BB" w:rsidRDefault="006A0B17" w:rsidP="00E10F22">
            <w:pPr>
              <w:suppressAutoHyphens w:val="0"/>
              <w:contextualSpacing/>
              <w:rPr>
                <w:rFonts w:asciiTheme="majorHAnsi" w:hAnsiTheme="majorHAnsi" w:cstheme="majorHAnsi"/>
                <w:b/>
                <w:sz w:val="22"/>
                <w:lang w:val="sl-SI"/>
              </w:rPr>
            </w:pPr>
            <w:r w:rsidRPr="00B930BB">
              <w:rPr>
                <w:rFonts w:ascii="Calibri Light" w:hAnsi="Calibri Light" w:cs="Calibri Light"/>
                <w:sz w:val="22"/>
                <w:lang w:val="sl-SI"/>
              </w:rPr>
              <w:t xml:space="preserve">Skupna pogodbena vrednost izvedenih strojno instalacijskih del na objektu </w:t>
            </w:r>
            <w:r w:rsidR="006C2ACF">
              <w:rPr>
                <w:rFonts w:ascii="Calibri Light" w:hAnsi="Calibri Light" w:cs="Calibri Light"/>
                <w:sz w:val="22"/>
                <w:lang w:val="sl-SI"/>
              </w:rPr>
              <w:t>v EUR brez DDV</w:t>
            </w:r>
          </w:p>
        </w:tc>
        <w:tc>
          <w:tcPr>
            <w:tcW w:w="2343" w:type="pct"/>
            <w:shd w:val="clear" w:color="auto" w:fill="auto"/>
            <w:vAlign w:val="center"/>
          </w:tcPr>
          <w:p w14:paraId="3AEBE0A8" w14:textId="0CE507A3" w:rsidR="00743FEC" w:rsidRPr="00B930BB" w:rsidRDefault="00743FEC" w:rsidP="008B436B">
            <w:pPr>
              <w:jc w:val="center"/>
              <w:rPr>
                <w:rFonts w:asciiTheme="majorHAnsi" w:hAnsiTheme="majorHAnsi" w:cstheme="majorHAnsi"/>
                <w:sz w:val="22"/>
                <w:lang w:val="sl-SI"/>
              </w:rPr>
            </w:pPr>
          </w:p>
        </w:tc>
      </w:tr>
      <w:tr w:rsidR="00743FEC" w:rsidRPr="00FF5086" w14:paraId="62608146" w14:textId="77777777" w:rsidTr="006C2ACF">
        <w:trPr>
          <w:trHeight w:val="2605"/>
          <w:jc w:val="center"/>
        </w:trPr>
        <w:tc>
          <w:tcPr>
            <w:tcW w:w="2657" w:type="pct"/>
            <w:gridSpan w:val="2"/>
            <w:shd w:val="clear" w:color="auto" w:fill="FFF2CC" w:themeFill="accent4" w:themeFillTint="33"/>
            <w:vAlign w:val="center"/>
          </w:tcPr>
          <w:p w14:paraId="235017E0" w14:textId="5B83E563" w:rsidR="00743FEC" w:rsidRPr="00B930BB" w:rsidRDefault="006A0B17" w:rsidP="006C2ACF">
            <w:pPr>
              <w:suppressAutoHyphens w:val="0"/>
              <w:contextualSpacing/>
              <w:jc w:val="both"/>
              <w:rPr>
                <w:rFonts w:asciiTheme="majorHAnsi" w:hAnsiTheme="majorHAnsi" w:cstheme="majorHAnsi"/>
                <w:sz w:val="22"/>
                <w:lang w:val="sl-SI"/>
              </w:rPr>
            </w:pPr>
            <w:r w:rsidRPr="00B930BB">
              <w:rPr>
                <w:rFonts w:ascii="Calibri Light" w:hAnsi="Calibri Light" w:cs="Calibri Light"/>
                <w:sz w:val="22"/>
                <w:lang w:val="sl-SI"/>
              </w:rPr>
              <w:t>Strojno instalacijska dela morajo vključevati inštalacijo strojne opreme iz področja hladilne tehnologije za podatkovne centre oz. inštalacijo industrijskih zunanjih hladilnih agregatov in notranjih hladilnih naprav za hladilne moči vsaj 200 kW</w:t>
            </w:r>
          </w:p>
        </w:tc>
        <w:tc>
          <w:tcPr>
            <w:tcW w:w="2343" w:type="pct"/>
            <w:shd w:val="clear" w:color="auto" w:fill="auto"/>
            <w:vAlign w:val="center"/>
          </w:tcPr>
          <w:p w14:paraId="52B0C41D" w14:textId="5A20378C" w:rsidR="00743FEC" w:rsidRPr="008B436B" w:rsidRDefault="00DA0F42" w:rsidP="00E10F22">
            <w:pPr>
              <w:jc w:val="center"/>
              <w:rPr>
                <w:rFonts w:asciiTheme="majorHAnsi" w:hAnsiTheme="majorHAnsi" w:cstheme="majorHAnsi"/>
                <w:color w:val="C9C9C9" w:themeColor="accent3" w:themeTint="99"/>
                <w:sz w:val="22"/>
                <w:lang w:val="sl-SI"/>
              </w:rPr>
            </w:pPr>
            <w:r w:rsidRPr="008B436B">
              <w:rPr>
                <w:rFonts w:asciiTheme="majorHAnsi" w:hAnsiTheme="majorHAnsi" w:cstheme="majorHAnsi"/>
                <w:color w:val="C9C9C9" w:themeColor="accent3" w:themeTint="99"/>
                <w:sz w:val="22"/>
                <w:lang w:val="sl-SI"/>
              </w:rPr>
              <w:t xml:space="preserve">Opis, kaj </w:t>
            </w:r>
            <w:r w:rsidR="00B930BB" w:rsidRPr="008B436B">
              <w:rPr>
                <w:rFonts w:asciiTheme="majorHAnsi" w:hAnsiTheme="majorHAnsi" w:cstheme="majorHAnsi"/>
                <w:color w:val="C9C9C9" w:themeColor="accent3" w:themeTint="99"/>
                <w:sz w:val="22"/>
                <w:lang w:val="sl-SI"/>
              </w:rPr>
              <w:t xml:space="preserve">od naštetega </w:t>
            </w:r>
            <w:r w:rsidRPr="008B436B">
              <w:rPr>
                <w:rFonts w:asciiTheme="majorHAnsi" w:hAnsiTheme="majorHAnsi" w:cstheme="majorHAnsi"/>
                <w:color w:val="C9C9C9" w:themeColor="accent3" w:themeTint="99"/>
                <w:sz w:val="22"/>
                <w:lang w:val="sl-SI"/>
              </w:rPr>
              <w:t>so stroj</w:t>
            </w:r>
            <w:r w:rsidR="00B930BB" w:rsidRPr="008B436B">
              <w:rPr>
                <w:rFonts w:asciiTheme="majorHAnsi" w:hAnsiTheme="majorHAnsi" w:cstheme="majorHAnsi"/>
                <w:color w:val="C9C9C9" w:themeColor="accent3" w:themeTint="99"/>
                <w:sz w:val="22"/>
                <w:lang w:val="sl-SI"/>
              </w:rPr>
              <w:t>no instalacijska dela vključevala</w:t>
            </w:r>
          </w:p>
        </w:tc>
      </w:tr>
      <w:tr w:rsidR="00E00C5B" w:rsidRPr="00FF5086" w14:paraId="09C60CBC" w14:textId="77777777" w:rsidTr="006C2ACF">
        <w:trPr>
          <w:trHeight w:val="491"/>
          <w:jc w:val="center"/>
        </w:trPr>
        <w:tc>
          <w:tcPr>
            <w:tcW w:w="2657" w:type="pct"/>
            <w:gridSpan w:val="2"/>
            <w:vMerge w:val="restart"/>
            <w:shd w:val="clear" w:color="auto" w:fill="FFF2CC" w:themeFill="accent4" w:themeFillTint="33"/>
            <w:vAlign w:val="center"/>
          </w:tcPr>
          <w:p w14:paraId="7E6BC9AD" w14:textId="6388DC8F" w:rsidR="00E00C5B" w:rsidRPr="00B930BB" w:rsidRDefault="00CD7970" w:rsidP="00E10F22">
            <w:pPr>
              <w:suppressAutoHyphens w:val="0"/>
              <w:contextualSpacing/>
              <w:rPr>
                <w:rFonts w:ascii="Calibri Light" w:hAnsi="Calibri Light" w:cs="Calibri Light"/>
                <w:sz w:val="22"/>
                <w:lang w:val="sl-SI"/>
              </w:rPr>
            </w:pPr>
            <w:r>
              <w:rPr>
                <w:rFonts w:ascii="Calibri Light" w:hAnsi="Calibri Light" w:cs="Calibri Light"/>
                <w:lang w:val="sl-SI"/>
              </w:rPr>
              <w:t>Novogradnja (če ponudnik obkroži DA, izpolni še polje datum izdaje dokončnega uporabnega dovoljenja. Če ponudnik obkroži NE, pusti polje prazno)</w:t>
            </w:r>
          </w:p>
        </w:tc>
        <w:tc>
          <w:tcPr>
            <w:tcW w:w="2343" w:type="pct"/>
            <w:shd w:val="clear" w:color="auto" w:fill="auto"/>
            <w:vAlign w:val="center"/>
          </w:tcPr>
          <w:p w14:paraId="0824E085" w14:textId="00F9EA4F" w:rsidR="00E00C5B" w:rsidRPr="008B436B" w:rsidRDefault="00CD7970" w:rsidP="00E10F22">
            <w:pPr>
              <w:jc w:val="center"/>
              <w:rPr>
                <w:rFonts w:asciiTheme="majorHAnsi" w:hAnsiTheme="majorHAnsi" w:cstheme="majorHAnsi"/>
                <w:color w:val="C9C9C9" w:themeColor="accent3" w:themeTint="99"/>
                <w:sz w:val="22"/>
                <w:lang w:val="sl-SI"/>
              </w:rPr>
            </w:pPr>
            <w:r>
              <w:rPr>
                <w:rFonts w:asciiTheme="majorHAnsi" w:hAnsiTheme="majorHAnsi" w:cstheme="majorHAnsi"/>
                <w:lang w:val="sl-SI"/>
              </w:rPr>
              <w:t>DA/NE</w:t>
            </w:r>
          </w:p>
        </w:tc>
      </w:tr>
      <w:tr w:rsidR="00E00C5B" w:rsidRPr="00FF5086" w14:paraId="4DDB6E5B" w14:textId="77777777" w:rsidTr="006C2ACF">
        <w:trPr>
          <w:trHeight w:val="491"/>
          <w:jc w:val="center"/>
        </w:trPr>
        <w:tc>
          <w:tcPr>
            <w:tcW w:w="2657" w:type="pct"/>
            <w:gridSpan w:val="2"/>
            <w:vMerge/>
            <w:shd w:val="clear" w:color="auto" w:fill="FFF2CC" w:themeFill="accent4" w:themeFillTint="33"/>
            <w:vAlign w:val="center"/>
          </w:tcPr>
          <w:p w14:paraId="5B37D31F" w14:textId="77777777" w:rsidR="00E00C5B" w:rsidRPr="00B930BB" w:rsidRDefault="00E00C5B" w:rsidP="00E10F22">
            <w:pPr>
              <w:suppressAutoHyphens w:val="0"/>
              <w:contextualSpacing/>
              <w:rPr>
                <w:rFonts w:ascii="Calibri Light" w:hAnsi="Calibri Light" w:cs="Calibri Light"/>
                <w:sz w:val="22"/>
                <w:lang w:val="sl-SI"/>
              </w:rPr>
            </w:pPr>
          </w:p>
        </w:tc>
        <w:tc>
          <w:tcPr>
            <w:tcW w:w="2343" w:type="pct"/>
            <w:shd w:val="clear" w:color="auto" w:fill="auto"/>
            <w:vAlign w:val="center"/>
          </w:tcPr>
          <w:p w14:paraId="07AB334B" w14:textId="0D1D30F4" w:rsidR="00E00C5B" w:rsidRPr="008B436B" w:rsidRDefault="00CD7970" w:rsidP="00E10F22">
            <w:pPr>
              <w:jc w:val="center"/>
              <w:rPr>
                <w:rFonts w:asciiTheme="majorHAnsi" w:hAnsiTheme="majorHAnsi" w:cstheme="majorHAnsi"/>
                <w:color w:val="C9C9C9" w:themeColor="accent3" w:themeTint="99"/>
                <w:sz w:val="22"/>
                <w:lang w:val="sl-SI"/>
              </w:rPr>
            </w:pPr>
            <w:r w:rsidRPr="00804BCF">
              <w:rPr>
                <w:rFonts w:asciiTheme="majorHAnsi" w:hAnsiTheme="majorHAnsi" w:cstheme="majorHAnsi"/>
                <w:color w:val="C9C9C9" w:themeColor="accent3" w:themeTint="99"/>
                <w:lang w:val="sl-SI"/>
              </w:rPr>
              <w:t>Datum izdaje dokončnega uporabnega dovoljenja</w:t>
            </w:r>
          </w:p>
        </w:tc>
      </w:tr>
      <w:tr w:rsidR="00CD7970" w:rsidRPr="006D1969" w14:paraId="50432E8A" w14:textId="77777777" w:rsidTr="00CD7970">
        <w:trPr>
          <w:trHeight w:val="282"/>
          <w:jc w:val="center"/>
        </w:trPr>
        <w:tc>
          <w:tcPr>
            <w:tcW w:w="2657" w:type="pct"/>
            <w:gridSpan w:val="2"/>
            <w:vMerge w:val="restart"/>
            <w:shd w:val="clear" w:color="auto" w:fill="FFF2CC" w:themeFill="accent4" w:themeFillTint="33"/>
            <w:vAlign w:val="center"/>
          </w:tcPr>
          <w:p w14:paraId="4FF9FCE3" w14:textId="219321A2" w:rsidR="00CD7970" w:rsidRPr="006C2ACF" w:rsidRDefault="00CD7970" w:rsidP="00E10F22">
            <w:pPr>
              <w:suppressAutoHyphens w:val="0"/>
              <w:contextualSpacing/>
              <w:rPr>
                <w:rFonts w:asciiTheme="majorHAnsi" w:hAnsiTheme="majorHAnsi" w:cstheme="majorHAnsi"/>
                <w:sz w:val="22"/>
                <w:lang w:val="sl-SI"/>
              </w:rPr>
            </w:pPr>
            <w:r>
              <w:rPr>
                <w:rFonts w:ascii="Calibri Light" w:hAnsi="Calibri Light" w:cs="Calibri Light"/>
                <w:lang w:val="sl-SI"/>
              </w:rPr>
              <w:t>Rekonstrukcija objekta (če ponudnik obkroži DA, izpolni še polje datum podpisa primopredajnega zapisnika. Če ponudnik obkroži NE, pusti polje prazno)</w:t>
            </w:r>
          </w:p>
        </w:tc>
        <w:tc>
          <w:tcPr>
            <w:tcW w:w="2343" w:type="pct"/>
            <w:shd w:val="clear" w:color="auto" w:fill="auto"/>
            <w:vAlign w:val="center"/>
          </w:tcPr>
          <w:p w14:paraId="446776BE" w14:textId="1009A160" w:rsidR="00CD7970" w:rsidRPr="00B930BB" w:rsidRDefault="00CD7970" w:rsidP="00CD7970">
            <w:pPr>
              <w:jc w:val="center"/>
              <w:rPr>
                <w:rFonts w:asciiTheme="majorHAnsi" w:hAnsiTheme="majorHAnsi" w:cstheme="majorHAnsi"/>
                <w:sz w:val="22"/>
                <w:lang w:val="sl-SI"/>
              </w:rPr>
            </w:pPr>
            <w:r>
              <w:rPr>
                <w:rFonts w:asciiTheme="majorHAnsi" w:hAnsiTheme="majorHAnsi" w:cstheme="majorHAnsi"/>
                <w:lang w:val="sl-SI"/>
              </w:rPr>
              <w:t>DA/NE</w:t>
            </w:r>
          </w:p>
        </w:tc>
      </w:tr>
      <w:tr w:rsidR="00CD7970" w:rsidRPr="006D1969" w14:paraId="661C23AE" w14:textId="77777777" w:rsidTr="006C2ACF">
        <w:trPr>
          <w:trHeight w:val="282"/>
          <w:jc w:val="center"/>
        </w:trPr>
        <w:tc>
          <w:tcPr>
            <w:tcW w:w="2657" w:type="pct"/>
            <w:gridSpan w:val="2"/>
            <w:vMerge/>
            <w:shd w:val="clear" w:color="auto" w:fill="FFF2CC" w:themeFill="accent4" w:themeFillTint="33"/>
            <w:vAlign w:val="center"/>
          </w:tcPr>
          <w:p w14:paraId="3164190A" w14:textId="77777777" w:rsidR="00CD7970" w:rsidRDefault="00CD7970" w:rsidP="00E10F22">
            <w:pPr>
              <w:suppressAutoHyphens w:val="0"/>
              <w:contextualSpacing/>
              <w:rPr>
                <w:rFonts w:ascii="Calibri Light" w:hAnsi="Calibri Light" w:cs="Calibri Light"/>
                <w:lang w:val="sl-SI"/>
              </w:rPr>
            </w:pPr>
          </w:p>
        </w:tc>
        <w:tc>
          <w:tcPr>
            <w:tcW w:w="2343" w:type="pct"/>
            <w:shd w:val="clear" w:color="auto" w:fill="auto"/>
            <w:vAlign w:val="center"/>
          </w:tcPr>
          <w:p w14:paraId="682171EB" w14:textId="2D25F2D7" w:rsidR="00CD7970" w:rsidRPr="00B930BB" w:rsidRDefault="00CD7970" w:rsidP="00CD7970">
            <w:pPr>
              <w:jc w:val="center"/>
              <w:rPr>
                <w:rFonts w:asciiTheme="majorHAnsi" w:hAnsiTheme="majorHAnsi" w:cstheme="majorHAnsi"/>
                <w:sz w:val="22"/>
                <w:lang w:val="sl-SI"/>
              </w:rPr>
            </w:pPr>
            <w:r w:rsidRPr="00804BCF">
              <w:rPr>
                <w:rFonts w:asciiTheme="majorHAnsi" w:hAnsiTheme="majorHAnsi" w:cstheme="majorHAnsi"/>
                <w:color w:val="C9C9C9" w:themeColor="accent3" w:themeTint="99"/>
                <w:lang w:val="sl-SI"/>
              </w:rPr>
              <w:t xml:space="preserve">Datum </w:t>
            </w:r>
            <w:r>
              <w:rPr>
                <w:rFonts w:asciiTheme="majorHAnsi" w:hAnsiTheme="majorHAnsi" w:cstheme="majorHAnsi"/>
                <w:color w:val="C9C9C9" w:themeColor="accent3" w:themeTint="99"/>
                <w:lang w:val="sl-SI"/>
              </w:rPr>
              <w:t>podpisa primopredajnega zapisnika</w:t>
            </w:r>
          </w:p>
        </w:tc>
      </w:tr>
      <w:tr w:rsidR="006C2ACF" w:rsidRPr="006D1969" w14:paraId="748C4425" w14:textId="77777777" w:rsidTr="006C2ACF">
        <w:trPr>
          <w:trHeight w:val="595"/>
          <w:jc w:val="center"/>
        </w:trPr>
        <w:tc>
          <w:tcPr>
            <w:tcW w:w="2657" w:type="pct"/>
            <w:gridSpan w:val="2"/>
            <w:shd w:val="clear" w:color="auto" w:fill="FFF2CC" w:themeFill="accent4" w:themeFillTint="33"/>
            <w:vAlign w:val="center"/>
          </w:tcPr>
          <w:p w14:paraId="6D91944B" w14:textId="7963C754" w:rsidR="006C2ACF" w:rsidRPr="006C2ACF" w:rsidRDefault="006C2ACF" w:rsidP="00E10F22">
            <w:pPr>
              <w:suppressAutoHyphens w:val="0"/>
              <w:contextualSpacing/>
              <w:rPr>
                <w:rFonts w:asciiTheme="majorHAnsi" w:hAnsiTheme="majorHAnsi" w:cstheme="majorHAnsi"/>
                <w:sz w:val="22"/>
                <w:lang w:val="sl-SI"/>
              </w:rPr>
            </w:pPr>
            <w:r w:rsidRPr="006C2ACF">
              <w:rPr>
                <w:rFonts w:asciiTheme="majorHAnsi" w:hAnsiTheme="majorHAnsi" w:cstheme="majorHAnsi"/>
                <w:sz w:val="22"/>
                <w:lang w:val="sl-SI"/>
              </w:rPr>
              <w:t>Datum začetka in končanja posla</w:t>
            </w:r>
          </w:p>
        </w:tc>
        <w:tc>
          <w:tcPr>
            <w:tcW w:w="2343" w:type="pct"/>
            <w:shd w:val="clear" w:color="auto" w:fill="auto"/>
            <w:vAlign w:val="center"/>
          </w:tcPr>
          <w:p w14:paraId="04F2E01C" w14:textId="77777777" w:rsidR="006C2ACF" w:rsidRPr="00B930BB" w:rsidRDefault="006C2ACF" w:rsidP="00E10F22">
            <w:pPr>
              <w:rPr>
                <w:rFonts w:asciiTheme="majorHAnsi" w:hAnsiTheme="majorHAnsi" w:cstheme="majorHAnsi"/>
                <w:sz w:val="22"/>
                <w:lang w:val="sl-SI"/>
              </w:rPr>
            </w:pPr>
          </w:p>
        </w:tc>
      </w:tr>
      <w:tr w:rsidR="00743FEC" w:rsidRPr="006D1969" w14:paraId="6048DA47" w14:textId="77777777" w:rsidTr="006C2ACF">
        <w:trPr>
          <w:trHeight w:val="595"/>
          <w:jc w:val="center"/>
        </w:trPr>
        <w:tc>
          <w:tcPr>
            <w:tcW w:w="2657" w:type="pct"/>
            <w:gridSpan w:val="2"/>
            <w:shd w:val="clear" w:color="auto" w:fill="FFF2CC" w:themeFill="accent4" w:themeFillTint="33"/>
            <w:vAlign w:val="center"/>
          </w:tcPr>
          <w:p w14:paraId="0DE3478A" w14:textId="77777777" w:rsidR="00743FEC" w:rsidRPr="00B930BB" w:rsidRDefault="00743FEC" w:rsidP="00E10F22">
            <w:pPr>
              <w:suppressAutoHyphens w:val="0"/>
              <w:contextualSpacing/>
              <w:rPr>
                <w:rFonts w:asciiTheme="majorHAnsi" w:hAnsiTheme="majorHAnsi" w:cstheme="majorHAnsi"/>
                <w:sz w:val="22"/>
                <w:lang w:val="sl-SI"/>
              </w:rPr>
            </w:pPr>
            <w:r w:rsidRPr="00B930BB">
              <w:rPr>
                <w:rFonts w:asciiTheme="majorHAnsi" w:hAnsiTheme="majorHAnsi" w:cstheme="majorHAnsi"/>
                <w:b/>
                <w:sz w:val="22"/>
                <w:lang w:val="sl-SI"/>
              </w:rPr>
              <w:t>Kontaktna oseba pri naročniku referenčnega posla, ki lahko potrdi referenco</w:t>
            </w:r>
          </w:p>
        </w:tc>
        <w:tc>
          <w:tcPr>
            <w:tcW w:w="2343" w:type="pct"/>
            <w:shd w:val="clear" w:color="auto" w:fill="auto"/>
            <w:vAlign w:val="center"/>
          </w:tcPr>
          <w:p w14:paraId="633C384C" w14:textId="77777777" w:rsidR="00743FEC" w:rsidRPr="00B930BB" w:rsidRDefault="00743FEC" w:rsidP="00E10F22">
            <w:pPr>
              <w:rPr>
                <w:rFonts w:asciiTheme="majorHAnsi" w:hAnsiTheme="majorHAnsi" w:cstheme="majorHAnsi"/>
                <w:sz w:val="22"/>
                <w:lang w:val="sl-SI"/>
              </w:rPr>
            </w:pPr>
            <w:r w:rsidRPr="00B930BB">
              <w:rPr>
                <w:rFonts w:asciiTheme="majorHAnsi" w:hAnsiTheme="majorHAnsi" w:cstheme="majorHAnsi"/>
                <w:sz w:val="22"/>
                <w:lang w:val="sl-SI"/>
              </w:rPr>
              <w:t>Ime in priimek:</w:t>
            </w:r>
          </w:p>
          <w:p w14:paraId="18489A2C" w14:textId="77777777" w:rsidR="00743FEC" w:rsidRPr="00B930BB" w:rsidRDefault="00743FEC" w:rsidP="00E10F22">
            <w:pPr>
              <w:rPr>
                <w:rFonts w:asciiTheme="majorHAnsi" w:hAnsiTheme="majorHAnsi" w:cstheme="majorHAnsi"/>
                <w:sz w:val="22"/>
                <w:lang w:val="sl-SI"/>
              </w:rPr>
            </w:pPr>
            <w:r w:rsidRPr="00B930BB">
              <w:rPr>
                <w:rFonts w:asciiTheme="majorHAnsi" w:hAnsiTheme="majorHAnsi" w:cstheme="majorHAnsi"/>
                <w:sz w:val="22"/>
                <w:lang w:val="sl-SI"/>
              </w:rPr>
              <w:t>E-pošta:</w:t>
            </w:r>
          </w:p>
          <w:p w14:paraId="344F464D" w14:textId="77777777" w:rsidR="00743FEC" w:rsidRPr="00B930BB" w:rsidRDefault="00743FEC" w:rsidP="00E10F22">
            <w:pPr>
              <w:rPr>
                <w:rFonts w:asciiTheme="majorHAnsi" w:hAnsiTheme="majorHAnsi" w:cstheme="majorHAnsi"/>
                <w:sz w:val="22"/>
                <w:lang w:val="sl-SI"/>
              </w:rPr>
            </w:pPr>
            <w:r w:rsidRPr="00B930BB">
              <w:rPr>
                <w:rFonts w:asciiTheme="majorHAnsi" w:hAnsiTheme="majorHAnsi" w:cstheme="majorHAnsi"/>
                <w:sz w:val="22"/>
                <w:lang w:val="sl-SI"/>
              </w:rPr>
              <w:t>Telefon:</w:t>
            </w:r>
          </w:p>
        </w:tc>
      </w:tr>
    </w:tbl>
    <w:p w14:paraId="4FF36830" w14:textId="77777777" w:rsidR="00743FEC" w:rsidRDefault="00743FEC" w:rsidP="00743FEC">
      <w:pPr>
        <w:jc w:val="both"/>
        <w:rPr>
          <w:rFonts w:asciiTheme="majorHAnsi" w:hAnsiTheme="majorHAnsi" w:cstheme="majorHAnsi"/>
          <w:lang w:val="sl-SI" w:eastAsia="en-US"/>
        </w:rPr>
      </w:pPr>
    </w:p>
    <w:p w14:paraId="47F0D453" w14:textId="77777777" w:rsidR="00743FEC" w:rsidRDefault="00743FEC" w:rsidP="00743FEC">
      <w:pPr>
        <w:jc w:val="both"/>
        <w:rPr>
          <w:rFonts w:asciiTheme="majorHAnsi" w:hAnsiTheme="majorHAnsi" w:cstheme="majorHAnsi"/>
          <w:lang w:val="sl-SI" w:eastAsia="en-US"/>
        </w:rPr>
      </w:pPr>
    </w:p>
    <w:p w14:paraId="7D0E5AA7" w14:textId="77777777" w:rsidR="00743FEC" w:rsidRPr="00BD6485" w:rsidRDefault="00743FEC" w:rsidP="00420C6E">
      <w:pPr>
        <w:pBdr>
          <w:bottom w:val="single" w:sz="4" w:space="0" w:color="auto"/>
        </w:pBdr>
        <w:jc w:val="both"/>
        <w:rPr>
          <w:rFonts w:asciiTheme="majorHAnsi" w:hAnsiTheme="majorHAnsi" w:cstheme="majorHAnsi"/>
          <w:noProof/>
          <w:sz w:val="22"/>
          <w:lang w:val="sl-SI"/>
        </w:rPr>
      </w:pPr>
      <w:r w:rsidRPr="00BD6485">
        <w:rPr>
          <w:rFonts w:asciiTheme="majorHAnsi" w:hAnsiTheme="majorHAnsi" w:cstheme="majorHAnsi"/>
          <w:i/>
          <w:iCs/>
          <w:noProof/>
          <w:sz w:val="22"/>
          <w:lang w:val="sl-SI"/>
        </w:rPr>
        <w:t>Dokazila:</w:t>
      </w:r>
    </w:p>
    <w:p w14:paraId="4F23EB24" w14:textId="4DE7938B" w:rsidR="00D40A9C" w:rsidRPr="00260897" w:rsidRDefault="00D40A9C" w:rsidP="00D40A9C">
      <w:pPr>
        <w:jc w:val="both"/>
        <w:rPr>
          <w:rFonts w:ascii="Calibri Light" w:hAnsi="Calibri Light" w:cs="Calibri Light"/>
          <w:bCs w:val="0"/>
          <w:i/>
          <w:sz w:val="22"/>
          <w:lang w:val="sl-SI" w:eastAsia="en-US"/>
        </w:rPr>
      </w:pPr>
      <w:r w:rsidRPr="00260897">
        <w:rPr>
          <w:rFonts w:ascii="Calibri Light" w:hAnsi="Calibri Light" w:cs="Calibri Light"/>
          <w:bCs w:val="0"/>
          <w:i/>
          <w:sz w:val="22"/>
          <w:lang w:val="sl-SI" w:eastAsia="en-US"/>
        </w:rPr>
        <w:t xml:space="preserve">- </w:t>
      </w:r>
      <w:r>
        <w:rPr>
          <w:rFonts w:ascii="Calibri Light" w:hAnsi="Calibri Light" w:cs="Calibri Light"/>
          <w:bCs w:val="0"/>
          <w:i/>
          <w:sz w:val="22"/>
          <w:lang w:val="sl-SI" w:eastAsia="en-US"/>
        </w:rPr>
        <w:t>I</w:t>
      </w:r>
      <w:r w:rsidRPr="00260897">
        <w:rPr>
          <w:rFonts w:ascii="Calibri Light" w:hAnsi="Calibri Light" w:cs="Calibri Light"/>
          <w:bCs w:val="0"/>
          <w:i/>
          <w:sz w:val="22"/>
          <w:lang w:val="sl-SI" w:eastAsia="en-US"/>
        </w:rPr>
        <w:t xml:space="preserve">zpolnjen </w:t>
      </w:r>
      <w:r w:rsidR="00870CA6">
        <w:rPr>
          <w:rFonts w:ascii="Calibri Light" w:hAnsi="Calibri Light" w:cs="Calibri Light"/>
          <w:bCs w:val="0"/>
          <w:i/>
          <w:sz w:val="22"/>
          <w:lang w:val="sl-SI" w:eastAsia="en-US"/>
        </w:rPr>
        <w:t xml:space="preserve">in potrjen </w:t>
      </w:r>
      <w:r w:rsidRPr="00260897">
        <w:rPr>
          <w:rFonts w:ascii="Calibri Light" w:hAnsi="Calibri Light" w:cs="Calibri Light"/>
          <w:bCs w:val="0"/>
          <w:i/>
          <w:sz w:val="22"/>
          <w:lang w:val="sl-SI" w:eastAsia="en-US"/>
        </w:rPr>
        <w:t xml:space="preserve">obrazec »Referenčno </w:t>
      </w:r>
      <w:proofErr w:type="spellStart"/>
      <w:r w:rsidRPr="00260897">
        <w:rPr>
          <w:rFonts w:ascii="Calibri Light" w:hAnsi="Calibri Light" w:cs="Calibri Light"/>
          <w:bCs w:val="0"/>
          <w:i/>
          <w:sz w:val="22"/>
          <w:lang w:val="sl-SI" w:eastAsia="en-US"/>
        </w:rPr>
        <w:t>potrdilo_reference</w:t>
      </w:r>
      <w:proofErr w:type="spellEnd"/>
      <w:r w:rsidRPr="00260897">
        <w:rPr>
          <w:rFonts w:ascii="Calibri Light" w:hAnsi="Calibri Light" w:cs="Calibri Light"/>
          <w:bCs w:val="0"/>
          <w:i/>
          <w:sz w:val="22"/>
          <w:lang w:val="sl-SI" w:eastAsia="en-US"/>
        </w:rPr>
        <w:t xml:space="preserve"> KADROV (za merilo)«</w:t>
      </w:r>
    </w:p>
    <w:p w14:paraId="3000B539" w14:textId="77777777" w:rsidR="00D40A9C" w:rsidRPr="00260897" w:rsidRDefault="00D40A9C" w:rsidP="00D40A9C">
      <w:pPr>
        <w:jc w:val="both"/>
        <w:rPr>
          <w:rFonts w:asciiTheme="majorHAnsi" w:hAnsiTheme="majorHAnsi" w:cstheme="majorHAnsi"/>
          <w:i/>
          <w:noProof/>
          <w:sz w:val="22"/>
          <w:lang w:val="sl-SI"/>
        </w:rPr>
      </w:pPr>
      <w:r w:rsidRPr="00260897">
        <w:rPr>
          <w:rFonts w:ascii="Calibri Light" w:hAnsi="Calibri Light" w:cs="Calibri Light"/>
          <w:bCs w:val="0"/>
          <w:i/>
          <w:sz w:val="22"/>
          <w:lang w:val="sl-SI" w:eastAsia="en-US"/>
        </w:rPr>
        <w:lastRenderedPageBreak/>
        <w:t xml:space="preserve">- </w:t>
      </w:r>
      <w:r w:rsidRPr="00260897">
        <w:rPr>
          <w:rFonts w:asciiTheme="majorHAnsi" w:hAnsiTheme="majorHAnsi" w:cstheme="majorHAnsi"/>
          <w:i/>
          <w:sz w:val="22"/>
          <w:lang w:val="sl-SI"/>
        </w:rPr>
        <w:t>Naročnik si pridržuje pravico, da za referenčno delo kadra naknadno zahteva druga dokazila (npr. pogodbo, projekt, itd.).</w:t>
      </w:r>
    </w:p>
    <w:p w14:paraId="263509D3" w14:textId="44BE8E8D" w:rsidR="006C2ACF" w:rsidRDefault="00D40A9C" w:rsidP="00D40A9C">
      <w:pPr>
        <w:jc w:val="both"/>
        <w:rPr>
          <w:rFonts w:ascii="Calibri Light" w:hAnsi="Calibri Light" w:cs="Calibri Light"/>
          <w:bCs w:val="0"/>
          <w:sz w:val="22"/>
          <w:lang w:val="sl-SI" w:eastAsia="en-US"/>
        </w:rPr>
      </w:pPr>
      <w:r w:rsidRPr="001B010F">
        <w:rPr>
          <w:rFonts w:ascii="Calibri Light" w:hAnsi="Calibri Light" w:cs="Calibri Light"/>
          <w:bCs w:val="0"/>
          <w:sz w:val="22"/>
          <w:lang w:val="sl-SI" w:eastAsia="en-US"/>
        </w:rPr>
        <w:t xml:space="preserve"> </w:t>
      </w:r>
    </w:p>
    <w:p w14:paraId="5D6F885E" w14:textId="77777777" w:rsidR="006C2ACF" w:rsidRDefault="006C2ACF">
      <w:pPr>
        <w:suppressAutoHyphens w:val="0"/>
        <w:rPr>
          <w:rFonts w:ascii="Calibri Light" w:hAnsi="Calibri Light" w:cs="Calibri Light"/>
          <w:bCs w:val="0"/>
          <w:sz w:val="22"/>
          <w:lang w:val="sl-SI" w:eastAsia="en-US"/>
        </w:rPr>
      </w:pPr>
      <w:r>
        <w:rPr>
          <w:rFonts w:ascii="Calibri Light" w:hAnsi="Calibri Light" w:cs="Calibri Light"/>
          <w:bCs w:val="0"/>
          <w:sz w:val="22"/>
          <w:lang w:val="sl-SI" w:eastAsia="en-US"/>
        </w:rPr>
        <w:br w:type="page"/>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4248"/>
        <w:gridCol w:w="709"/>
        <w:gridCol w:w="4105"/>
      </w:tblGrid>
      <w:tr w:rsidR="00420C6E" w:rsidRPr="00FF5086" w14:paraId="2E88FF28" w14:textId="77777777" w:rsidTr="002C5649">
        <w:trPr>
          <w:trHeight w:val="580"/>
          <w:jc w:val="center"/>
        </w:trPr>
        <w:tc>
          <w:tcPr>
            <w:tcW w:w="5000" w:type="pct"/>
            <w:gridSpan w:val="3"/>
            <w:tcBorders>
              <w:bottom w:val="single" w:sz="4" w:space="0" w:color="auto"/>
            </w:tcBorders>
            <w:shd w:val="clear" w:color="auto" w:fill="B4C6E7" w:themeFill="accent5" w:themeFillTint="66"/>
            <w:vAlign w:val="center"/>
          </w:tcPr>
          <w:p w14:paraId="3860D801" w14:textId="764B6B3D" w:rsidR="00C5582F" w:rsidRPr="00C5582F" w:rsidRDefault="00420C6E" w:rsidP="00C5582F">
            <w:pPr>
              <w:pStyle w:val="Naslov1"/>
              <w:numPr>
                <w:ilvl w:val="0"/>
                <w:numId w:val="32"/>
              </w:numPr>
              <w:spacing w:after="0"/>
              <w:ind w:left="1077"/>
              <w:jc w:val="center"/>
              <w:rPr>
                <w:rFonts w:asciiTheme="majorHAnsi" w:hAnsiTheme="majorHAnsi" w:cstheme="majorHAnsi"/>
                <w:b/>
                <w:sz w:val="22"/>
              </w:rPr>
            </w:pPr>
            <w:bookmarkStart w:id="5" w:name="_Toc181625360"/>
            <w:r w:rsidRPr="0085506C">
              <w:rPr>
                <w:rFonts w:ascii="Calibri Light" w:hAnsi="Calibri Light" w:cs="Calibri Light"/>
                <w:b/>
                <w:sz w:val="24"/>
              </w:rPr>
              <w:lastRenderedPageBreak/>
              <w:t xml:space="preserve">NADZORNIK NAD DELI S PODROČJA </w:t>
            </w:r>
            <w:r w:rsidR="002C5649">
              <w:rPr>
                <w:rFonts w:ascii="Calibri Light" w:hAnsi="Calibri Light" w:cs="Calibri Light"/>
                <w:b/>
                <w:sz w:val="24"/>
              </w:rPr>
              <w:t>ELEKTROTEHNIKE</w:t>
            </w:r>
            <w:bookmarkEnd w:id="5"/>
          </w:p>
          <w:p w14:paraId="3F800D3F" w14:textId="7E04CE1C" w:rsidR="00420C6E" w:rsidRPr="00FF5086" w:rsidRDefault="00C5582F" w:rsidP="00C5582F">
            <w:pPr>
              <w:pStyle w:val="Naslov1"/>
              <w:spacing w:after="0"/>
              <w:ind w:left="1077"/>
              <w:jc w:val="center"/>
              <w:rPr>
                <w:rFonts w:asciiTheme="majorHAnsi" w:hAnsiTheme="majorHAnsi" w:cstheme="majorHAnsi"/>
                <w:b/>
                <w:sz w:val="22"/>
              </w:rPr>
            </w:pPr>
            <w:bookmarkStart w:id="6" w:name="_Toc181625361"/>
            <w:r>
              <w:rPr>
                <w:rFonts w:asciiTheme="majorHAnsi" w:hAnsiTheme="majorHAnsi" w:cstheme="majorHAnsi"/>
                <w:b/>
                <w:sz w:val="24"/>
              </w:rPr>
              <w:t>(dodatna referenca)</w:t>
            </w:r>
            <w:bookmarkEnd w:id="6"/>
          </w:p>
        </w:tc>
      </w:tr>
      <w:tr w:rsidR="00420C6E" w:rsidRPr="00FF5086" w14:paraId="4AE281DD" w14:textId="77777777" w:rsidTr="00E10F22">
        <w:trPr>
          <w:trHeight w:val="454"/>
          <w:jc w:val="center"/>
        </w:trPr>
        <w:tc>
          <w:tcPr>
            <w:tcW w:w="2344" w:type="pct"/>
            <w:tcBorders>
              <w:bottom w:val="single" w:sz="4" w:space="0" w:color="auto"/>
            </w:tcBorders>
            <w:shd w:val="clear" w:color="auto" w:fill="FFAB57"/>
            <w:vAlign w:val="center"/>
          </w:tcPr>
          <w:p w14:paraId="58B17021" w14:textId="77777777" w:rsidR="00420C6E" w:rsidRPr="00FF5086" w:rsidRDefault="00420C6E" w:rsidP="00E10F22">
            <w:pPr>
              <w:rPr>
                <w:rFonts w:asciiTheme="majorHAnsi" w:hAnsiTheme="majorHAnsi" w:cstheme="majorHAnsi"/>
                <w:b/>
                <w:sz w:val="22"/>
                <w:lang w:val="sl-SI"/>
              </w:rPr>
            </w:pPr>
            <w:r w:rsidRPr="00FF5086">
              <w:rPr>
                <w:rFonts w:asciiTheme="majorHAnsi" w:hAnsiTheme="majorHAnsi" w:cstheme="majorHAnsi"/>
                <w:b/>
                <w:sz w:val="22"/>
                <w:lang w:val="sl-SI"/>
              </w:rPr>
              <w:t>Ime</w:t>
            </w:r>
            <w:r>
              <w:rPr>
                <w:rFonts w:asciiTheme="majorHAnsi" w:hAnsiTheme="majorHAnsi" w:cstheme="majorHAnsi"/>
                <w:b/>
                <w:sz w:val="22"/>
                <w:lang w:val="sl-SI"/>
              </w:rPr>
              <w:t xml:space="preserve"> in priimek</w:t>
            </w:r>
          </w:p>
        </w:tc>
        <w:tc>
          <w:tcPr>
            <w:tcW w:w="2656" w:type="pct"/>
            <w:gridSpan w:val="2"/>
            <w:shd w:val="clear" w:color="auto" w:fill="auto"/>
            <w:vAlign w:val="center"/>
          </w:tcPr>
          <w:p w14:paraId="2A279096" w14:textId="77777777" w:rsidR="00420C6E" w:rsidRPr="00FF5086" w:rsidRDefault="00420C6E" w:rsidP="00E10F22">
            <w:pPr>
              <w:rPr>
                <w:rFonts w:asciiTheme="majorHAnsi" w:hAnsiTheme="majorHAnsi" w:cstheme="majorHAnsi"/>
                <w:b/>
                <w:sz w:val="22"/>
                <w:lang w:val="sl-SI"/>
              </w:rPr>
            </w:pPr>
          </w:p>
        </w:tc>
      </w:tr>
      <w:tr w:rsidR="00420C6E" w:rsidRPr="00FF5086" w14:paraId="379A8D3A" w14:textId="77777777" w:rsidTr="00E10F22">
        <w:trPr>
          <w:trHeight w:val="454"/>
          <w:jc w:val="center"/>
        </w:trPr>
        <w:tc>
          <w:tcPr>
            <w:tcW w:w="2344" w:type="pct"/>
            <w:tcBorders>
              <w:top w:val="single" w:sz="4" w:space="0" w:color="auto"/>
              <w:bottom w:val="single" w:sz="4" w:space="0" w:color="auto"/>
            </w:tcBorders>
            <w:shd w:val="clear" w:color="auto" w:fill="FFAB57"/>
            <w:vAlign w:val="center"/>
          </w:tcPr>
          <w:p w14:paraId="6E9CDE0A" w14:textId="2DF804FA" w:rsidR="00420C6E" w:rsidRPr="00F60716" w:rsidRDefault="00420C6E" w:rsidP="00E10F22">
            <w:pPr>
              <w:rPr>
                <w:rFonts w:asciiTheme="majorHAnsi" w:hAnsiTheme="majorHAnsi" w:cstheme="majorHAnsi"/>
                <w:b/>
                <w:sz w:val="22"/>
                <w:lang w:val="sl-SI"/>
              </w:rPr>
            </w:pPr>
            <w:r w:rsidRPr="00F60716">
              <w:rPr>
                <w:rFonts w:asciiTheme="majorHAnsi" w:hAnsiTheme="majorHAnsi" w:cstheme="majorHAnsi"/>
                <w:b/>
                <w:sz w:val="22"/>
                <w:lang w:val="sl-SI"/>
              </w:rPr>
              <w:t xml:space="preserve">Redno zaposlen pri </w:t>
            </w:r>
            <w:r w:rsidR="009B2715">
              <w:rPr>
                <w:rFonts w:asciiTheme="majorHAnsi" w:hAnsiTheme="majorHAnsi" w:cstheme="majorHAnsi"/>
                <w:b/>
                <w:sz w:val="22"/>
                <w:lang w:val="sl-SI"/>
              </w:rPr>
              <w:t>ponudnik</w:t>
            </w:r>
            <w:r w:rsidRPr="00F60716">
              <w:rPr>
                <w:rFonts w:asciiTheme="majorHAnsi" w:hAnsiTheme="majorHAnsi" w:cstheme="majorHAnsi"/>
                <w:b/>
                <w:sz w:val="22"/>
                <w:lang w:val="sl-SI"/>
              </w:rPr>
              <w:t xml:space="preserve"> / partnerju / podizvajalcu</w:t>
            </w:r>
          </w:p>
          <w:p w14:paraId="12FF0EE9" w14:textId="5C80B4BF" w:rsidR="00420C6E" w:rsidRPr="00F60716" w:rsidRDefault="00420C6E" w:rsidP="00E10F22">
            <w:pPr>
              <w:rPr>
                <w:rFonts w:asciiTheme="majorHAnsi" w:hAnsiTheme="majorHAnsi" w:cstheme="majorHAnsi"/>
                <w:i/>
                <w:sz w:val="22"/>
                <w:lang w:val="sl-SI"/>
              </w:rPr>
            </w:pPr>
            <w:r w:rsidRPr="00F60716">
              <w:rPr>
                <w:rFonts w:asciiTheme="majorHAnsi" w:hAnsiTheme="majorHAnsi" w:cstheme="majorHAnsi"/>
                <w:i/>
                <w:sz w:val="22"/>
                <w:lang w:val="sl-SI"/>
              </w:rPr>
              <w:t>(</w:t>
            </w:r>
            <w:r w:rsidR="00B14159">
              <w:rPr>
                <w:rFonts w:asciiTheme="majorHAnsi" w:hAnsiTheme="majorHAnsi" w:cstheme="majorHAnsi"/>
                <w:i/>
                <w:sz w:val="22"/>
                <w:lang w:val="sl-SI"/>
              </w:rPr>
              <w:t>ponudnik</w:t>
            </w:r>
            <w:r w:rsidRPr="00F60716">
              <w:rPr>
                <w:rFonts w:asciiTheme="majorHAnsi" w:hAnsiTheme="majorHAnsi" w:cstheme="majorHAnsi"/>
                <w:i/>
                <w:sz w:val="22"/>
                <w:lang w:val="sl-SI"/>
              </w:rPr>
              <w:t xml:space="preserve"> napiše firmo delodajalca)</w:t>
            </w:r>
          </w:p>
        </w:tc>
        <w:tc>
          <w:tcPr>
            <w:tcW w:w="2656" w:type="pct"/>
            <w:gridSpan w:val="2"/>
            <w:shd w:val="clear" w:color="auto" w:fill="auto"/>
            <w:vAlign w:val="center"/>
          </w:tcPr>
          <w:p w14:paraId="5DEBBC10" w14:textId="77777777" w:rsidR="00420C6E" w:rsidRPr="00F60716" w:rsidRDefault="00420C6E" w:rsidP="00E10F22">
            <w:pPr>
              <w:rPr>
                <w:rFonts w:asciiTheme="majorHAnsi" w:hAnsiTheme="majorHAnsi" w:cstheme="majorHAnsi"/>
                <w:sz w:val="22"/>
                <w:lang w:val="sl-SI"/>
              </w:rPr>
            </w:pPr>
          </w:p>
        </w:tc>
      </w:tr>
      <w:tr w:rsidR="00420C6E" w:rsidRPr="006D1969" w14:paraId="4BFBE1D8" w14:textId="77777777" w:rsidTr="00E10F22">
        <w:trPr>
          <w:trHeight w:val="454"/>
          <w:jc w:val="center"/>
        </w:trPr>
        <w:tc>
          <w:tcPr>
            <w:tcW w:w="5000" w:type="pct"/>
            <w:gridSpan w:val="3"/>
            <w:tcBorders>
              <w:bottom w:val="single" w:sz="4" w:space="0" w:color="auto"/>
            </w:tcBorders>
            <w:shd w:val="clear" w:color="auto" w:fill="FFE599" w:themeFill="accent4" w:themeFillTint="66"/>
            <w:vAlign w:val="center"/>
          </w:tcPr>
          <w:p w14:paraId="647DEC8C" w14:textId="77777777" w:rsidR="00D40A9C" w:rsidRDefault="00D40A9C" w:rsidP="00D40A9C">
            <w:pPr>
              <w:jc w:val="center"/>
              <w:rPr>
                <w:rFonts w:asciiTheme="majorHAnsi" w:hAnsiTheme="majorHAnsi" w:cstheme="majorHAnsi"/>
                <w:i/>
                <w:sz w:val="22"/>
                <w:lang w:val="sl-SI"/>
              </w:rPr>
            </w:pPr>
            <w:r w:rsidRPr="00FF5086">
              <w:rPr>
                <w:rFonts w:asciiTheme="majorHAnsi" w:hAnsiTheme="majorHAnsi" w:cstheme="majorHAnsi"/>
                <w:b/>
                <w:sz w:val="22"/>
                <w:lang w:val="sl-SI"/>
              </w:rPr>
              <w:t xml:space="preserve">Podatki o </w:t>
            </w:r>
            <w:r>
              <w:rPr>
                <w:rFonts w:asciiTheme="majorHAnsi" w:hAnsiTheme="majorHAnsi" w:cstheme="majorHAnsi"/>
                <w:b/>
                <w:sz w:val="22"/>
                <w:lang w:val="sl-SI"/>
              </w:rPr>
              <w:t xml:space="preserve">DODATNI REFERENCI </w:t>
            </w:r>
          </w:p>
          <w:p w14:paraId="2E641393" w14:textId="77777777" w:rsidR="00420C6E" w:rsidRDefault="00D40A9C" w:rsidP="00D40A9C">
            <w:pPr>
              <w:jc w:val="center"/>
              <w:rPr>
                <w:rFonts w:asciiTheme="majorHAnsi" w:hAnsiTheme="majorHAnsi" w:cstheme="majorHAnsi"/>
                <w:i/>
              </w:rPr>
            </w:pPr>
            <w:proofErr w:type="spellStart"/>
            <w:r w:rsidRPr="000E0D13">
              <w:rPr>
                <w:rFonts w:asciiTheme="majorHAnsi" w:hAnsiTheme="majorHAnsi" w:cstheme="majorHAnsi"/>
                <w:i/>
              </w:rPr>
              <w:t>predložiti</w:t>
            </w:r>
            <w:proofErr w:type="spellEnd"/>
            <w:r w:rsidRPr="000E0D13">
              <w:rPr>
                <w:rFonts w:asciiTheme="majorHAnsi" w:hAnsiTheme="majorHAnsi" w:cstheme="majorHAnsi"/>
                <w:i/>
              </w:rPr>
              <w:t xml:space="preserve"> </w:t>
            </w:r>
            <w:proofErr w:type="spellStart"/>
            <w:r w:rsidRPr="000E0D13">
              <w:rPr>
                <w:rFonts w:asciiTheme="majorHAnsi" w:hAnsiTheme="majorHAnsi" w:cstheme="majorHAnsi"/>
                <w:i/>
              </w:rPr>
              <w:t>tudi</w:t>
            </w:r>
            <w:proofErr w:type="spellEnd"/>
            <w:r w:rsidRPr="000E0D13">
              <w:rPr>
                <w:rFonts w:asciiTheme="majorHAnsi" w:hAnsiTheme="majorHAnsi" w:cstheme="majorHAnsi"/>
                <w:i/>
              </w:rPr>
              <w:t xml:space="preserve"> </w:t>
            </w:r>
            <w:proofErr w:type="spellStart"/>
            <w:r w:rsidRPr="000E0D13">
              <w:rPr>
                <w:rFonts w:asciiTheme="majorHAnsi" w:hAnsiTheme="majorHAnsi" w:cstheme="majorHAnsi"/>
                <w:i/>
              </w:rPr>
              <w:t>izpolnjeno</w:t>
            </w:r>
            <w:proofErr w:type="spellEnd"/>
            <w:r w:rsidRPr="000E0D13">
              <w:rPr>
                <w:rFonts w:asciiTheme="majorHAnsi" w:hAnsiTheme="majorHAnsi" w:cstheme="majorHAnsi"/>
                <w:i/>
              </w:rPr>
              <w:t xml:space="preserve"> in </w:t>
            </w:r>
            <w:proofErr w:type="spellStart"/>
            <w:proofErr w:type="gramStart"/>
            <w:r w:rsidRPr="000E0D13">
              <w:rPr>
                <w:rFonts w:asciiTheme="majorHAnsi" w:hAnsiTheme="majorHAnsi" w:cstheme="majorHAnsi"/>
                <w:i/>
              </w:rPr>
              <w:t>potrjeno</w:t>
            </w:r>
            <w:proofErr w:type="spellEnd"/>
            <w:r w:rsidRPr="000E0D13">
              <w:rPr>
                <w:rFonts w:asciiTheme="majorHAnsi" w:hAnsiTheme="majorHAnsi" w:cstheme="majorHAnsi"/>
                <w:i/>
              </w:rPr>
              <w:t xml:space="preserve">  </w:t>
            </w:r>
            <w:proofErr w:type="spellStart"/>
            <w:r w:rsidRPr="000E0D13">
              <w:rPr>
                <w:rFonts w:asciiTheme="majorHAnsi" w:hAnsiTheme="majorHAnsi" w:cstheme="majorHAnsi"/>
                <w:i/>
              </w:rPr>
              <w:t>referenčno</w:t>
            </w:r>
            <w:proofErr w:type="spellEnd"/>
            <w:proofErr w:type="gramEnd"/>
            <w:r w:rsidRPr="000E0D13">
              <w:rPr>
                <w:rFonts w:asciiTheme="majorHAnsi" w:hAnsiTheme="majorHAnsi" w:cstheme="majorHAnsi"/>
                <w:i/>
              </w:rPr>
              <w:t xml:space="preserve"> </w:t>
            </w:r>
            <w:proofErr w:type="spellStart"/>
            <w:r w:rsidRPr="000E0D13">
              <w:rPr>
                <w:rFonts w:asciiTheme="majorHAnsi" w:hAnsiTheme="majorHAnsi" w:cstheme="majorHAnsi"/>
                <w:i/>
              </w:rPr>
              <w:t>potrdilo</w:t>
            </w:r>
            <w:proofErr w:type="spellEnd"/>
            <w:r w:rsidRPr="000E0D13">
              <w:rPr>
                <w:rFonts w:asciiTheme="majorHAnsi" w:hAnsiTheme="majorHAnsi" w:cstheme="majorHAnsi"/>
                <w:i/>
              </w:rPr>
              <w:t xml:space="preserve"> (</w:t>
            </w:r>
            <w:proofErr w:type="spellStart"/>
            <w:r w:rsidRPr="000E0D13">
              <w:rPr>
                <w:rFonts w:asciiTheme="majorHAnsi" w:hAnsiTheme="majorHAnsi" w:cstheme="majorHAnsi"/>
                <w:i/>
              </w:rPr>
              <w:t>obrazec</w:t>
            </w:r>
            <w:proofErr w:type="spellEnd"/>
            <w:r w:rsidRPr="000E0D13">
              <w:rPr>
                <w:rFonts w:asciiTheme="majorHAnsi" w:hAnsiTheme="majorHAnsi" w:cstheme="majorHAnsi"/>
                <w:i/>
              </w:rPr>
              <w:t xml:space="preserve"> </w:t>
            </w:r>
            <w:proofErr w:type="spellStart"/>
            <w:r w:rsidRPr="000E0D13">
              <w:rPr>
                <w:rFonts w:asciiTheme="majorHAnsi" w:hAnsiTheme="majorHAnsi" w:cstheme="majorHAnsi"/>
                <w:i/>
              </w:rPr>
              <w:t>Referenčno</w:t>
            </w:r>
            <w:proofErr w:type="spellEnd"/>
            <w:r w:rsidRPr="000E0D13">
              <w:rPr>
                <w:rFonts w:asciiTheme="majorHAnsi" w:hAnsiTheme="majorHAnsi" w:cstheme="majorHAnsi"/>
                <w:i/>
              </w:rPr>
              <w:t xml:space="preserve"> </w:t>
            </w:r>
            <w:proofErr w:type="spellStart"/>
            <w:r w:rsidRPr="000E0D13">
              <w:rPr>
                <w:rFonts w:asciiTheme="majorHAnsi" w:hAnsiTheme="majorHAnsi" w:cstheme="majorHAnsi"/>
                <w:i/>
              </w:rPr>
              <w:t>potrdilo</w:t>
            </w:r>
            <w:proofErr w:type="spellEnd"/>
            <w:r w:rsidRPr="000E0D13">
              <w:rPr>
                <w:rFonts w:asciiTheme="majorHAnsi" w:hAnsiTheme="majorHAnsi" w:cstheme="majorHAnsi"/>
                <w:i/>
              </w:rPr>
              <w:t xml:space="preserve"> – reference KADROV</w:t>
            </w:r>
            <w:r>
              <w:rPr>
                <w:rFonts w:asciiTheme="majorHAnsi" w:hAnsiTheme="majorHAnsi" w:cstheme="majorHAnsi"/>
                <w:i/>
              </w:rPr>
              <w:t xml:space="preserve">-za </w:t>
            </w:r>
            <w:proofErr w:type="spellStart"/>
            <w:r>
              <w:rPr>
                <w:rFonts w:asciiTheme="majorHAnsi" w:hAnsiTheme="majorHAnsi" w:cstheme="majorHAnsi"/>
                <w:i/>
              </w:rPr>
              <w:t>merilo</w:t>
            </w:r>
            <w:proofErr w:type="spellEnd"/>
            <w:r w:rsidRPr="000E0D13">
              <w:rPr>
                <w:rFonts w:asciiTheme="majorHAnsi" w:hAnsiTheme="majorHAnsi" w:cstheme="majorHAnsi"/>
                <w:i/>
              </w:rPr>
              <w:t>)</w:t>
            </w:r>
          </w:p>
          <w:p w14:paraId="1E158E78" w14:textId="77777777" w:rsidR="00CD7970" w:rsidRDefault="00CD7970" w:rsidP="00D40A9C">
            <w:pPr>
              <w:jc w:val="center"/>
              <w:rPr>
                <w:rFonts w:asciiTheme="majorHAnsi" w:hAnsiTheme="majorHAnsi" w:cstheme="majorHAnsi"/>
                <w:i/>
                <w:sz w:val="22"/>
                <w:lang w:val="sl-SI"/>
              </w:rPr>
            </w:pPr>
          </w:p>
          <w:p w14:paraId="38BD29DD" w14:textId="3C076224" w:rsidR="00CD7970" w:rsidRPr="00010126" w:rsidRDefault="00CD7970" w:rsidP="003A76FE">
            <w:pPr>
              <w:jc w:val="center"/>
              <w:rPr>
                <w:rFonts w:asciiTheme="majorHAnsi" w:hAnsiTheme="majorHAnsi" w:cstheme="majorHAnsi"/>
                <w:b/>
                <w:bCs w:val="0"/>
                <w:i/>
                <w:sz w:val="22"/>
                <w:lang w:val="sl-SI"/>
              </w:rPr>
            </w:pPr>
            <w:proofErr w:type="spellStart"/>
            <w:r w:rsidRPr="00010126">
              <w:rPr>
                <w:rFonts w:asciiTheme="majorHAnsi" w:hAnsiTheme="majorHAnsi" w:cstheme="majorHAnsi"/>
                <w:b/>
                <w:bCs w:val="0"/>
                <w:i/>
                <w:color w:val="FF0000"/>
                <w:sz w:val="22"/>
                <w:szCs w:val="24"/>
              </w:rPr>
              <w:t>tabela</w:t>
            </w:r>
            <w:proofErr w:type="spellEnd"/>
            <w:r w:rsidRPr="00010126">
              <w:rPr>
                <w:rFonts w:asciiTheme="majorHAnsi" w:hAnsiTheme="majorHAnsi" w:cstheme="majorHAnsi"/>
                <w:b/>
                <w:bCs w:val="0"/>
                <w:i/>
                <w:color w:val="FF0000"/>
                <w:sz w:val="22"/>
                <w:szCs w:val="24"/>
              </w:rPr>
              <w:t xml:space="preserve"> se </w:t>
            </w:r>
            <w:proofErr w:type="spellStart"/>
            <w:r w:rsidRPr="00010126">
              <w:rPr>
                <w:rFonts w:asciiTheme="majorHAnsi" w:hAnsiTheme="majorHAnsi" w:cstheme="majorHAnsi"/>
                <w:b/>
                <w:bCs w:val="0"/>
                <w:i/>
                <w:color w:val="FF0000"/>
                <w:sz w:val="22"/>
                <w:szCs w:val="24"/>
              </w:rPr>
              <w:t>kopira</w:t>
            </w:r>
            <w:proofErr w:type="spellEnd"/>
            <w:r w:rsidRPr="00010126">
              <w:rPr>
                <w:rFonts w:asciiTheme="majorHAnsi" w:hAnsiTheme="majorHAnsi" w:cstheme="majorHAnsi"/>
                <w:b/>
                <w:bCs w:val="0"/>
                <w:i/>
                <w:color w:val="FF0000"/>
                <w:sz w:val="22"/>
                <w:szCs w:val="24"/>
              </w:rPr>
              <w:t xml:space="preserve"> glede </w:t>
            </w:r>
            <w:proofErr w:type="spellStart"/>
            <w:r w:rsidRPr="00010126">
              <w:rPr>
                <w:rFonts w:asciiTheme="majorHAnsi" w:hAnsiTheme="majorHAnsi" w:cstheme="majorHAnsi"/>
                <w:b/>
                <w:bCs w:val="0"/>
                <w:i/>
                <w:color w:val="FF0000"/>
                <w:sz w:val="22"/>
                <w:szCs w:val="24"/>
              </w:rPr>
              <w:t>na</w:t>
            </w:r>
            <w:proofErr w:type="spellEnd"/>
            <w:r w:rsidRPr="00010126">
              <w:rPr>
                <w:rFonts w:asciiTheme="majorHAnsi" w:hAnsiTheme="majorHAnsi" w:cstheme="majorHAnsi"/>
                <w:b/>
                <w:bCs w:val="0"/>
                <w:i/>
                <w:color w:val="FF0000"/>
                <w:sz w:val="22"/>
                <w:szCs w:val="24"/>
              </w:rPr>
              <w:t xml:space="preserve"> </w:t>
            </w:r>
            <w:proofErr w:type="spellStart"/>
            <w:r w:rsidRPr="00010126">
              <w:rPr>
                <w:rFonts w:asciiTheme="majorHAnsi" w:hAnsiTheme="majorHAnsi" w:cstheme="majorHAnsi"/>
                <w:b/>
                <w:bCs w:val="0"/>
                <w:i/>
                <w:color w:val="FF0000"/>
                <w:sz w:val="22"/>
                <w:szCs w:val="24"/>
              </w:rPr>
              <w:t>število</w:t>
            </w:r>
            <w:proofErr w:type="spellEnd"/>
            <w:r w:rsidRPr="00010126">
              <w:rPr>
                <w:rFonts w:asciiTheme="majorHAnsi" w:hAnsiTheme="majorHAnsi" w:cstheme="majorHAnsi"/>
                <w:b/>
                <w:bCs w:val="0"/>
                <w:i/>
                <w:color w:val="FF0000"/>
                <w:sz w:val="22"/>
                <w:szCs w:val="24"/>
              </w:rPr>
              <w:t xml:space="preserve"> </w:t>
            </w:r>
            <w:proofErr w:type="spellStart"/>
            <w:r w:rsidRPr="00010126">
              <w:rPr>
                <w:rFonts w:asciiTheme="majorHAnsi" w:hAnsiTheme="majorHAnsi" w:cstheme="majorHAnsi"/>
                <w:b/>
                <w:bCs w:val="0"/>
                <w:i/>
                <w:color w:val="FF0000"/>
                <w:sz w:val="22"/>
                <w:szCs w:val="24"/>
              </w:rPr>
              <w:t>referenc</w:t>
            </w:r>
            <w:proofErr w:type="spellEnd"/>
          </w:p>
        </w:tc>
      </w:tr>
      <w:tr w:rsidR="00B930BB" w:rsidRPr="00FF5086" w14:paraId="28014A00" w14:textId="77777777" w:rsidTr="00361CE8">
        <w:trPr>
          <w:trHeight w:val="510"/>
          <w:jc w:val="center"/>
        </w:trPr>
        <w:tc>
          <w:tcPr>
            <w:tcW w:w="2735" w:type="pct"/>
            <w:gridSpan w:val="2"/>
            <w:shd w:val="clear" w:color="auto" w:fill="FFF2CC" w:themeFill="accent4" w:themeFillTint="33"/>
            <w:vAlign w:val="center"/>
          </w:tcPr>
          <w:p w14:paraId="1913FE27" w14:textId="77777777" w:rsidR="00420C6E" w:rsidRPr="00FF5086" w:rsidRDefault="00420C6E" w:rsidP="00E10F22">
            <w:pPr>
              <w:suppressAutoHyphens w:val="0"/>
              <w:contextualSpacing/>
              <w:rPr>
                <w:rFonts w:asciiTheme="majorHAnsi" w:hAnsiTheme="majorHAnsi" w:cstheme="majorHAnsi"/>
                <w:sz w:val="22"/>
                <w:lang w:val="sl-SI"/>
              </w:rPr>
            </w:pPr>
            <w:r w:rsidRPr="00FF5086">
              <w:rPr>
                <w:rFonts w:asciiTheme="majorHAnsi" w:hAnsiTheme="majorHAnsi" w:cstheme="majorHAnsi"/>
                <w:sz w:val="22"/>
                <w:lang w:val="sl-SI"/>
              </w:rPr>
              <w:t>Naročnik referenčnega posla (naziv in naslov)</w:t>
            </w:r>
          </w:p>
        </w:tc>
        <w:tc>
          <w:tcPr>
            <w:tcW w:w="2265" w:type="pct"/>
            <w:shd w:val="clear" w:color="auto" w:fill="auto"/>
            <w:vAlign w:val="center"/>
          </w:tcPr>
          <w:p w14:paraId="2F09DA1D" w14:textId="77777777" w:rsidR="00420C6E" w:rsidRPr="00FF5086" w:rsidRDefault="00420C6E" w:rsidP="00E10F22">
            <w:pPr>
              <w:jc w:val="center"/>
              <w:rPr>
                <w:rFonts w:asciiTheme="majorHAnsi" w:hAnsiTheme="majorHAnsi" w:cstheme="majorHAnsi"/>
                <w:sz w:val="22"/>
                <w:lang w:val="sl-SI"/>
              </w:rPr>
            </w:pPr>
          </w:p>
        </w:tc>
      </w:tr>
      <w:tr w:rsidR="00B930BB" w:rsidRPr="00FF5086" w14:paraId="66D0EA19" w14:textId="77777777" w:rsidTr="00361CE8">
        <w:trPr>
          <w:trHeight w:val="510"/>
          <w:jc w:val="center"/>
        </w:trPr>
        <w:tc>
          <w:tcPr>
            <w:tcW w:w="2735" w:type="pct"/>
            <w:gridSpan w:val="2"/>
            <w:shd w:val="clear" w:color="auto" w:fill="FFF2CC" w:themeFill="accent4" w:themeFillTint="33"/>
            <w:vAlign w:val="center"/>
          </w:tcPr>
          <w:p w14:paraId="5480B612" w14:textId="77777777" w:rsidR="00420C6E" w:rsidRPr="00FF5086" w:rsidRDefault="00420C6E" w:rsidP="00E10F22">
            <w:pPr>
              <w:suppressAutoHyphens w:val="0"/>
              <w:contextualSpacing/>
              <w:rPr>
                <w:rFonts w:asciiTheme="majorHAnsi" w:hAnsiTheme="majorHAnsi" w:cstheme="majorHAnsi"/>
                <w:sz w:val="22"/>
                <w:lang w:val="sl-SI"/>
              </w:rPr>
            </w:pPr>
            <w:r w:rsidRPr="00FF5086">
              <w:rPr>
                <w:rFonts w:asciiTheme="majorHAnsi" w:hAnsiTheme="majorHAnsi" w:cstheme="majorHAnsi"/>
                <w:sz w:val="22"/>
                <w:lang w:val="sl-SI"/>
              </w:rPr>
              <w:t>Ime referenčnega posla</w:t>
            </w:r>
          </w:p>
        </w:tc>
        <w:tc>
          <w:tcPr>
            <w:tcW w:w="2265" w:type="pct"/>
            <w:shd w:val="clear" w:color="auto" w:fill="auto"/>
            <w:vAlign w:val="center"/>
          </w:tcPr>
          <w:p w14:paraId="68D5A2BC" w14:textId="77777777" w:rsidR="00420C6E" w:rsidRPr="00FF5086" w:rsidRDefault="00420C6E" w:rsidP="00E10F22">
            <w:pPr>
              <w:jc w:val="center"/>
              <w:rPr>
                <w:rFonts w:asciiTheme="majorHAnsi" w:hAnsiTheme="majorHAnsi" w:cstheme="majorHAnsi"/>
                <w:sz w:val="22"/>
                <w:lang w:val="sl-SI"/>
              </w:rPr>
            </w:pPr>
          </w:p>
        </w:tc>
      </w:tr>
      <w:tr w:rsidR="00B930BB" w:rsidRPr="00FF5086" w14:paraId="1EDB9F67" w14:textId="77777777" w:rsidTr="00361CE8">
        <w:trPr>
          <w:trHeight w:val="510"/>
          <w:jc w:val="center"/>
        </w:trPr>
        <w:tc>
          <w:tcPr>
            <w:tcW w:w="2735" w:type="pct"/>
            <w:gridSpan w:val="2"/>
            <w:shd w:val="clear" w:color="auto" w:fill="FFF2CC" w:themeFill="accent4" w:themeFillTint="33"/>
            <w:vAlign w:val="center"/>
          </w:tcPr>
          <w:p w14:paraId="77B1BF2F" w14:textId="77777777" w:rsidR="00420C6E" w:rsidRPr="00FF5086" w:rsidRDefault="00420C6E" w:rsidP="00E10F22">
            <w:pPr>
              <w:suppressAutoHyphens w:val="0"/>
              <w:contextualSpacing/>
              <w:rPr>
                <w:rFonts w:asciiTheme="majorHAnsi" w:hAnsiTheme="majorHAnsi" w:cstheme="majorHAnsi"/>
                <w:sz w:val="22"/>
                <w:lang w:val="sl-SI"/>
              </w:rPr>
            </w:pPr>
            <w:r w:rsidRPr="00FF5086">
              <w:rPr>
                <w:rFonts w:asciiTheme="majorHAnsi" w:hAnsiTheme="majorHAnsi" w:cstheme="majorHAnsi"/>
                <w:sz w:val="22"/>
                <w:lang w:val="sl-SI"/>
              </w:rPr>
              <w:t>Izvajalec referenčnega posla (firma)</w:t>
            </w:r>
          </w:p>
        </w:tc>
        <w:tc>
          <w:tcPr>
            <w:tcW w:w="2265" w:type="pct"/>
            <w:shd w:val="clear" w:color="auto" w:fill="auto"/>
            <w:vAlign w:val="center"/>
          </w:tcPr>
          <w:p w14:paraId="790062CF" w14:textId="77777777" w:rsidR="00420C6E" w:rsidRPr="00FF5086" w:rsidRDefault="00420C6E" w:rsidP="00E10F22">
            <w:pPr>
              <w:jc w:val="center"/>
              <w:rPr>
                <w:rFonts w:asciiTheme="majorHAnsi" w:hAnsiTheme="majorHAnsi" w:cstheme="majorHAnsi"/>
                <w:sz w:val="22"/>
                <w:lang w:val="sl-SI"/>
              </w:rPr>
            </w:pPr>
          </w:p>
        </w:tc>
      </w:tr>
      <w:tr w:rsidR="008E6AA0" w:rsidRPr="00FF5086" w14:paraId="7A5BF3B2" w14:textId="77777777" w:rsidTr="00361CE8">
        <w:trPr>
          <w:trHeight w:val="510"/>
          <w:jc w:val="center"/>
        </w:trPr>
        <w:tc>
          <w:tcPr>
            <w:tcW w:w="2735" w:type="pct"/>
            <w:gridSpan w:val="2"/>
            <w:shd w:val="clear" w:color="auto" w:fill="FFF2CC" w:themeFill="accent4" w:themeFillTint="33"/>
            <w:vAlign w:val="center"/>
          </w:tcPr>
          <w:p w14:paraId="37712BDE" w14:textId="7773043C" w:rsidR="008E6AA0" w:rsidRPr="00FF5086" w:rsidRDefault="00F7663E" w:rsidP="00E10F22">
            <w:pPr>
              <w:suppressAutoHyphens w:val="0"/>
              <w:contextualSpacing/>
              <w:rPr>
                <w:rFonts w:asciiTheme="majorHAnsi" w:hAnsiTheme="majorHAnsi" w:cstheme="majorHAnsi"/>
                <w:sz w:val="22"/>
                <w:lang w:val="sl-SI"/>
              </w:rPr>
            </w:pPr>
            <w:r>
              <w:rPr>
                <w:rFonts w:asciiTheme="majorHAnsi" w:eastAsia="Calibri" w:hAnsiTheme="majorHAnsi" w:cstheme="majorHAnsi"/>
                <w:bCs w:val="0"/>
                <w:sz w:val="22"/>
                <w:lang w:val="sl-SI" w:eastAsia="en-US"/>
              </w:rPr>
              <w:t>Vloga kadra na referenčnem projektu</w:t>
            </w:r>
          </w:p>
        </w:tc>
        <w:tc>
          <w:tcPr>
            <w:tcW w:w="2265" w:type="pct"/>
            <w:shd w:val="clear" w:color="auto" w:fill="auto"/>
            <w:vAlign w:val="center"/>
          </w:tcPr>
          <w:p w14:paraId="0BACAC55" w14:textId="77777777" w:rsidR="008E6AA0" w:rsidRPr="00FF5086" w:rsidRDefault="008E6AA0" w:rsidP="00E10F22">
            <w:pPr>
              <w:jc w:val="center"/>
              <w:rPr>
                <w:rFonts w:asciiTheme="majorHAnsi" w:hAnsiTheme="majorHAnsi" w:cstheme="majorHAnsi"/>
                <w:sz w:val="22"/>
                <w:lang w:val="sl-SI"/>
              </w:rPr>
            </w:pPr>
          </w:p>
        </w:tc>
      </w:tr>
      <w:tr w:rsidR="00D40A9C" w:rsidRPr="00FF5086" w14:paraId="7028036C" w14:textId="77777777" w:rsidTr="00D40A9C">
        <w:trPr>
          <w:trHeight w:val="510"/>
          <w:jc w:val="center"/>
        </w:trPr>
        <w:tc>
          <w:tcPr>
            <w:tcW w:w="5000" w:type="pct"/>
            <w:gridSpan w:val="3"/>
            <w:shd w:val="clear" w:color="auto" w:fill="FFF2CC" w:themeFill="accent4" w:themeFillTint="33"/>
            <w:vAlign w:val="center"/>
          </w:tcPr>
          <w:p w14:paraId="7E7F2E81" w14:textId="23B8AC39" w:rsidR="00D40A9C" w:rsidRPr="00E00C5B" w:rsidRDefault="00D40A9C" w:rsidP="00D40A9C">
            <w:pPr>
              <w:rPr>
                <w:rFonts w:asciiTheme="majorHAnsi" w:hAnsiTheme="majorHAnsi" w:cstheme="majorHAnsi"/>
                <w:szCs w:val="20"/>
                <w:lang w:val="sl-SI"/>
              </w:rPr>
            </w:pPr>
            <w:r>
              <w:rPr>
                <w:rFonts w:asciiTheme="majorHAnsi" w:hAnsiTheme="majorHAnsi" w:cstheme="majorHAnsi"/>
                <w:sz w:val="22"/>
                <w:lang w:val="sl-SI"/>
              </w:rPr>
              <w:t>Dela na objektu nad katerim se je izvajal nadzor so vključevala :</w:t>
            </w:r>
          </w:p>
        </w:tc>
      </w:tr>
      <w:tr w:rsidR="00D40A9C" w:rsidRPr="00FF5086" w14:paraId="369FCEDE" w14:textId="77777777" w:rsidTr="00361CE8">
        <w:trPr>
          <w:trHeight w:val="2166"/>
          <w:jc w:val="center"/>
        </w:trPr>
        <w:tc>
          <w:tcPr>
            <w:tcW w:w="2735" w:type="pct"/>
            <w:gridSpan w:val="2"/>
            <w:shd w:val="clear" w:color="auto" w:fill="FFF2CC" w:themeFill="accent4" w:themeFillTint="33"/>
            <w:vAlign w:val="center"/>
          </w:tcPr>
          <w:p w14:paraId="2023287C" w14:textId="197FC1A1" w:rsidR="00D40A9C" w:rsidRPr="00E00C5B" w:rsidRDefault="00D40A9C" w:rsidP="00D40A9C">
            <w:pPr>
              <w:rPr>
                <w:rFonts w:asciiTheme="majorHAnsi" w:hAnsiTheme="majorHAnsi" w:cstheme="majorHAnsi"/>
                <w:sz w:val="22"/>
                <w:lang w:val="sl-SI"/>
              </w:rPr>
            </w:pPr>
          </w:p>
          <w:p w14:paraId="68ECDEF2" w14:textId="77777777" w:rsidR="00D40A9C" w:rsidRPr="00E00C5B" w:rsidRDefault="00D40A9C" w:rsidP="00D40A9C">
            <w:pPr>
              <w:jc w:val="both"/>
              <w:rPr>
                <w:rFonts w:asciiTheme="majorHAnsi" w:hAnsiTheme="majorHAnsi" w:cstheme="majorHAnsi"/>
                <w:sz w:val="22"/>
                <w:lang w:val="sl-SI"/>
              </w:rPr>
            </w:pPr>
            <w:r w:rsidRPr="00E00C5B">
              <w:rPr>
                <w:rFonts w:asciiTheme="majorHAnsi" w:hAnsiTheme="majorHAnsi" w:cstheme="majorHAnsi"/>
                <w:sz w:val="22"/>
                <w:lang w:val="sl-SI"/>
              </w:rPr>
              <w:t xml:space="preserve"> </w:t>
            </w:r>
          </w:p>
          <w:p w14:paraId="6231D356" w14:textId="4D84500C" w:rsidR="00D40A9C" w:rsidRPr="00D40A9C" w:rsidRDefault="00D40A9C" w:rsidP="00D40A9C">
            <w:pPr>
              <w:pStyle w:val="Odstavekseznama"/>
              <w:numPr>
                <w:ilvl w:val="0"/>
                <w:numId w:val="42"/>
              </w:numPr>
              <w:jc w:val="both"/>
              <w:rPr>
                <w:rFonts w:asciiTheme="majorHAnsi" w:hAnsiTheme="majorHAnsi" w:cstheme="majorHAnsi"/>
              </w:rPr>
            </w:pPr>
            <w:r w:rsidRPr="00D40A9C">
              <w:rPr>
                <w:rFonts w:asciiTheme="majorHAnsi" w:hAnsiTheme="majorHAnsi" w:cstheme="majorHAnsi"/>
              </w:rPr>
              <w:t xml:space="preserve">vzpostavitev nove/prenovo/razširitev </w:t>
            </w:r>
            <w:proofErr w:type="spellStart"/>
            <w:r w:rsidRPr="00D40A9C">
              <w:rPr>
                <w:rFonts w:asciiTheme="majorHAnsi" w:hAnsiTheme="majorHAnsi" w:cstheme="majorHAnsi"/>
              </w:rPr>
              <w:t>trafo</w:t>
            </w:r>
            <w:proofErr w:type="spellEnd"/>
            <w:r w:rsidRPr="00D40A9C">
              <w:rPr>
                <w:rFonts w:asciiTheme="majorHAnsi" w:hAnsiTheme="majorHAnsi" w:cstheme="majorHAnsi"/>
              </w:rPr>
              <w:t xml:space="preserve"> postaje na katero se priključuje objekt ali energetski priklop objekta z bruto priključno močjo vsaj 200 kVA</w:t>
            </w:r>
          </w:p>
          <w:p w14:paraId="0AFAFFA5" w14:textId="55340F62" w:rsidR="00D40A9C" w:rsidRPr="00E00C5B" w:rsidRDefault="00D40A9C" w:rsidP="00D40A9C">
            <w:pPr>
              <w:rPr>
                <w:rFonts w:asciiTheme="majorHAnsi" w:hAnsiTheme="majorHAnsi" w:cstheme="majorHAnsi"/>
                <w:sz w:val="22"/>
                <w:lang w:val="sl-SI"/>
              </w:rPr>
            </w:pPr>
          </w:p>
        </w:tc>
        <w:tc>
          <w:tcPr>
            <w:tcW w:w="2265" w:type="pct"/>
            <w:shd w:val="clear" w:color="auto" w:fill="auto"/>
            <w:vAlign w:val="center"/>
          </w:tcPr>
          <w:p w14:paraId="49D438EB" w14:textId="77777777" w:rsidR="00D40A9C" w:rsidRDefault="00D40A9C" w:rsidP="00D40A9C">
            <w:pPr>
              <w:ind w:left="360"/>
              <w:rPr>
                <w:rFonts w:asciiTheme="majorHAnsi" w:hAnsiTheme="majorHAnsi" w:cstheme="majorHAnsi"/>
                <w:noProof/>
                <w:color w:val="C9C9C9" w:themeColor="accent3" w:themeTint="99"/>
                <w:szCs w:val="20"/>
              </w:rPr>
            </w:pPr>
            <w:r>
              <w:rPr>
                <w:rFonts w:asciiTheme="majorHAnsi" w:hAnsiTheme="majorHAnsi" w:cstheme="majorHAnsi"/>
                <w:noProof/>
                <w:color w:val="C9C9C9" w:themeColor="accent3" w:themeTint="99"/>
                <w:szCs w:val="20"/>
              </w:rPr>
              <w:t xml:space="preserve">Odgovorite z da/ne. </w:t>
            </w:r>
          </w:p>
          <w:p w14:paraId="6D987473" w14:textId="77777777" w:rsidR="00D40A9C" w:rsidRDefault="00D40A9C" w:rsidP="00D40A9C">
            <w:pPr>
              <w:ind w:left="360"/>
              <w:rPr>
                <w:rFonts w:asciiTheme="majorHAnsi" w:hAnsiTheme="majorHAnsi" w:cstheme="majorHAnsi"/>
                <w:noProof/>
                <w:color w:val="C9C9C9" w:themeColor="accent3" w:themeTint="99"/>
                <w:szCs w:val="20"/>
              </w:rPr>
            </w:pPr>
          </w:p>
          <w:p w14:paraId="5A2E2073" w14:textId="5090DD99" w:rsidR="00D40A9C" w:rsidRPr="00777CE9" w:rsidRDefault="00D40A9C" w:rsidP="00D40A9C">
            <w:pPr>
              <w:ind w:left="321"/>
              <w:rPr>
                <w:rFonts w:asciiTheme="majorHAnsi" w:hAnsiTheme="majorHAnsi" w:cstheme="majorHAnsi"/>
                <w:noProof/>
                <w:color w:val="C9C9C9" w:themeColor="accent3" w:themeTint="99"/>
                <w:szCs w:val="20"/>
              </w:rPr>
            </w:pPr>
            <w:r>
              <w:rPr>
                <w:rFonts w:asciiTheme="majorHAnsi" w:hAnsiTheme="majorHAnsi" w:cstheme="majorHAnsi"/>
                <w:noProof/>
                <w:color w:val="C9C9C9" w:themeColor="accent3" w:themeTint="99"/>
                <w:szCs w:val="20"/>
              </w:rPr>
              <w:t>Če je odgovor DA, opišite</w:t>
            </w:r>
            <w:r w:rsidR="00870CA6">
              <w:rPr>
                <w:rFonts w:asciiTheme="majorHAnsi" w:hAnsiTheme="majorHAnsi" w:cstheme="majorHAnsi"/>
                <w:noProof/>
                <w:color w:val="C9C9C9" w:themeColor="accent3" w:themeTint="99"/>
                <w:szCs w:val="20"/>
              </w:rPr>
              <w:t>,</w:t>
            </w:r>
            <w:r>
              <w:rPr>
                <w:rFonts w:asciiTheme="majorHAnsi" w:hAnsiTheme="majorHAnsi" w:cstheme="majorHAnsi"/>
                <w:noProof/>
                <w:color w:val="C9C9C9" w:themeColor="accent3" w:themeTint="99"/>
                <w:szCs w:val="20"/>
              </w:rPr>
              <w:t xml:space="preserve"> kaj izmed navedenga se je izvajalo na objektu, ki je bil predmet nadzora in kakšna je bila bruto priključna moč.</w:t>
            </w:r>
          </w:p>
        </w:tc>
      </w:tr>
      <w:tr w:rsidR="00D40A9C" w:rsidRPr="00FF5086" w14:paraId="7A808E10" w14:textId="77777777" w:rsidTr="00361CE8">
        <w:trPr>
          <w:trHeight w:val="756"/>
          <w:jc w:val="center"/>
        </w:trPr>
        <w:tc>
          <w:tcPr>
            <w:tcW w:w="2735" w:type="pct"/>
            <w:gridSpan w:val="2"/>
            <w:shd w:val="clear" w:color="auto" w:fill="FFF2CC" w:themeFill="accent4" w:themeFillTint="33"/>
            <w:vAlign w:val="center"/>
          </w:tcPr>
          <w:p w14:paraId="0B0A0B96" w14:textId="4A8C24DD" w:rsidR="00D40A9C" w:rsidRPr="00D40A9C" w:rsidRDefault="00D40A9C" w:rsidP="00D40A9C">
            <w:pPr>
              <w:pStyle w:val="Odstavekseznama"/>
              <w:numPr>
                <w:ilvl w:val="0"/>
                <w:numId w:val="42"/>
              </w:numPr>
              <w:rPr>
                <w:rFonts w:asciiTheme="majorHAnsi" w:hAnsiTheme="majorHAnsi" w:cstheme="majorHAnsi"/>
              </w:rPr>
            </w:pPr>
            <w:r w:rsidRPr="00D40A9C">
              <w:rPr>
                <w:rFonts w:asciiTheme="majorHAnsi" w:hAnsiTheme="majorHAnsi" w:cstheme="majorHAnsi"/>
              </w:rPr>
              <w:t xml:space="preserve">montažo in priklope UPS naprav skupne moči vsaj 50 kVA </w:t>
            </w:r>
            <w:r w:rsidR="003A76FE" w:rsidRPr="00103327">
              <w:rPr>
                <w:rFonts w:ascii="Calibri Light" w:eastAsia="Times New Roman" w:hAnsi="Calibri Light" w:cs="Calibri Light"/>
              </w:rPr>
              <w:t>ali montažo in priklop hranilnikov energije skupne moči vsaj 50 kVA</w:t>
            </w:r>
          </w:p>
        </w:tc>
        <w:tc>
          <w:tcPr>
            <w:tcW w:w="2265" w:type="pct"/>
            <w:shd w:val="clear" w:color="auto" w:fill="auto"/>
            <w:vAlign w:val="center"/>
          </w:tcPr>
          <w:p w14:paraId="02DFB747" w14:textId="77777777" w:rsidR="00D40A9C" w:rsidRDefault="00D40A9C" w:rsidP="00D40A9C">
            <w:pPr>
              <w:ind w:left="360"/>
              <w:rPr>
                <w:rFonts w:asciiTheme="majorHAnsi" w:hAnsiTheme="majorHAnsi" w:cstheme="majorHAnsi"/>
                <w:noProof/>
                <w:color w:val="C9C9C9" w:themeColor="accent3" w:themeTint="99"/>
                <w:szCs w:val="20"/>
              </w:rPr>
            </w:pPr>
            <w:r>
              <w:rPr>
                <w:rFonts w:asciiTheme="majorHAnsi" w:hAnsiTheme="majorHAnsi" w:cstheme="majorHAnsi"/>
                <w:noProof/>
                <w:color w:val="C9C9C9" w:themeColor="accent3" w:themeTint="99"/>
                <w:szCs w:val="20"/>
              </w:rPr>
              <w:t xml:space="preserve">Odgovorite z da/ne. </w:t>
            </w:r>
          </w:p>
          <w:p w14:paraId="1B6B3297" w14:textId="6938BBD4" w:rsidR="00D40A9C" w:rsidRPr="00777CE9" w:rsidRDefault="00870CA6" w:rsidP="002E04F3">
            <w:pPr>
              <w:jc w:val="both"/>
              <w:rPr>
                <w:rFonts w:asciiTheme="majorHAnsi" w:hAnsiTheme="majorHAnsi" w:cstheme="majorHAnsi"/>
                <w:noProof/>
                <w:color w:val="C9C9C9" w:themeColor="accent3" w:themeTint="99"/>
                <w:szCs w:val="20"/>
              </w:rPr>
            </w:pPr>
            <w:r w:rsidRPr="002E04F3">
              <w:rPr>
                <w:rFonts w:asciiTheme="majorHAnsi" w:hAnsiTheme="majorHAnsi" w:cstheme="majorHAnsi"/>
                <w:noProof/>
                <w:color w:val="BFBFBF" w:themeColor="background1" w:themeShade="BF"/>
                <w:szCs w:val="20"/>
              </w:rPr>
              <w:t xml:space="preserve">Če je odgovor DA, opišite, </w:t>
            </w:r>
            <w:r w:rsidR="00A95C84" w:rsidRPr="002E04F3">
              <w:rPr>
                <w:rFonts w:asciiTheme="majorHAnsi" w:hAnsiTheme="majorHAnsi" w:cstheme="majorHAnsi"/>
                <w:noProof/>
                <w:color w:val="BFBFBF" w:themeColor="background1" w:themeShade="BF"/>
                <w:szCs w:val="20"/>
              </w:rPr>
              <w:t>kakšna je bila skupna</w:t>
            </w:r>
            <w:r w:rsidRPr="002E04F3">
              <w:rPr>
                <w:rFonts w:asciiTheme="majorHAnsi" w:hAnsiTheme="majorHAnsi" w:cstheme="majorHAnsi"/>
                <w:noProof/>
                <w:color w:val="BFBFBF" w:themeColor="background1" w:themeShade="BF"/>
                <w:szCs w:val="20"/>
              </w:rPr>
              <w:t xml:space="preserve"> moč</w:t>
            </w:r>
            <w:r w:rsidR="00A95C84" w:rsidRPr="002E04F3">
              <w:rPr>
                <w:rFonts w:asciiTheme="majorHAnsi" w:hAnsiTheme="majorHAnsi" w:cstheme="majorHAnsi"/>
                <w:noProof/>
                <w:color w:val="BFBFBF" w:themeColor="background1" w:themeShade="BF"/>
                <w:szCs w:val="20"/>
              </w:rPr>
              <w:t xml:space="preserve"> UPS</w:t>
            </w:r>
            <w:r w:rsidR="003A76FE">
              <w:rPr>
                <w:rFonts w:asciiTheme="majorHAnsi" w:hAnsiTheme="majorHAnsi" w:cstheme="majorHAnsi"/>
                <w:noProof/>
                <w:color w:val="BFBFBF" w:themeColor="background1" w:themeShade="BF"/>
                <w:szCs w:val="20"/>
              </w:rPr>
              <w:t xml:space="preserve"> oz. hranilnikov energije</w:t>
            </w:r>
          </w:p>
        </w:tc>
      </w:tr>
      <w:tr w:rsidR="00D40A9C" w:rsidRPr="00FF5086" w14:paraId="24395E95" w14:textId="77777777" w:rsidTr="00361CE8">
        <w:trPr>
          <w:trHeight w:val="756"/>
          <w:jc w:val="center"/>
        </w:trPr>
        <w:tc>
          <w:tcPr>
            <w:tcW w:w="2735" w:type="pct"/>
            <w:gridSpan w:val="2"/>
            <w:shd w:val="clear" w:color="auto" w:fill="FFF2CC" w:themeFill="accent4" w:themeFillTint="33"/>
            <w:vAlign w:val="center"/>
          </w:tcPr>
          <w:p w14:paraId="3A1553F6" w14:textId="67AE6133" w:rsidR="00D40A9C" w:rsidRPr="00D40A9C" w:rsidRDefault="00D40A9C" w:rsidP="00D40A9C">
            <w:pPr>
              <w:pStyle w:val="Odstavekseznama"/>
              <w:numPr>
                <w:ilvl w:val="0"/>
                <w:numId w:val="42"/>
              </w:numPr>
              <w:rPr>
                <w:rFonts w:asciiTheme="majorHAnsi" w:hAnsiTheme="majorHAnsi" w:cstheme="majorHAnsi"/>
              </w:rPr>
            </w:pPr>
            <w:r w:rsidRPr="00D40A9C">
              <w:rPr>
                <w:rFonts w:asciiTheme="majorHAnsi" w:hAnsiTheme="majorHAnsi" w:cstheme="majorHAnsi"/>
              </w:rPr>
              <w:t xml:space="preserve">montažo sončne </w:t>
            </w:r>
            <w:proofErr w:type="spellStart"/>
            <w:r w:rsidRPr="00D40A9C">
              <w:rPr>
                <w:rFonts w:asciiTheme="majorHAnsi" w:hAnsiTheme="majorHAnsi" w:cstheme="majorHAnsi"/>
              </w:rPr>
              <w:t>fotovoltaike</w:t>
            </w:r>
            <w:proofErr w:type="spellEnd"/>
            <w:r w:rsidRPr="00D40A9C">
              <w:rPr>
                <w:rFonts w:asciiTheme="majorHAnsi" w:hAnsiTheme="majorHAnsi" w:cstheme="majorHAnsi"/>
              </w:rPr>
              <w:t xml:space="preserve"> </w:t>
            </w:r>
            <w:r w:rsidR="00A95C84">
              <w:rPr>
                <w:rFonts w:asciiTheme="majorHAnsi" w:hAnsiTheme="majorHAnsi" w:cstheme="majorHAnsi"/>
              </w:rPr>
              <w:t xml:space="preserve">nazivne </w:t>
            </w:r>
            <w:r w:rsidRPr="00D40A9C">
              <w:rPr>
                <w:rFonts w:asciiTheme="majorHAnsi" w:hAnsiTheme="majorHAnsi" w:cstheme="majorHAnsi"/>
              </w:rPr>
              <w:t xml:space="preserve">moči najmanj 100 </w:t>
            </w:r>
            <w:r w:rsidR="002E04F3">
              <w:rPr>
                <w:rFonts w:asciiTheme="majorHAnsi" w:hAnsiTheme="majorHAnsi" w:cstheme="majorHAnsi"/>
              </w:rPr>
              <w:t>kW</w:t>
            </w:r>
          </w:p>
        </w:tc>
        <w:tc>
          <w:tcPr>
            <w:tcW w:w="2265" w:type="pct"/>
            <w:shd w:val="clear" w:color="auto" w:fill="auto"/>
            <w:vAlign w:val="center"/>
          </w:tcPr>
          <w:p w14:paraId="5B86CE85" w14:textId="77777777" w:rsidR="00D40A9C" w:rsidRDefault="00D40A9C" w:rsidP="00D40A9C">
            <w:pPr>
              <w:ind w:left="360"/>
              <w:rPr>
                <w:rFonts w:asciiTheme="majorHAnsi" w:hAnsiTheme="majorHAnsi" w:cstheme="majorHAnsi"/>
                <w:noProof/>
                <w:color w:val="C9C9C9" w:themeColor="accent3" w:themeTint="99"/>
                <w:szCs w:val="20"/>
              </w:rPr>
            </w:pPr>
            <w:r>
              <w:rPr>
                <w:rFonts w:asciiTheme="majorHAnsi" w:hAnsiTheme="majorHAnsi" w:cstheme="majorHAnsi"/>
                <w:noProof/>
                <w:color w:val="C9C9C9" w:themeColor="accent3" w:themeTint="99"/>
                <w:szCs w:val="20"/>
              </w:rPr>
              <w:t xml:space="preserve">Odgovorite z da/ne. </w:t>
            </w:r>
          </w:p>
          <w:p w14:paraId="5F42E433" w14:textId="5B080353" w:rsidR="00D40A9C" w:rsidRPr="00777CE9" w:rsidRDefault="00A95C84" w:rsidP="002E04F3">
            <w:pPr>
              <w:jc w:val="both"/>
              <w:rPr>
                <w:rFonts w:asciiTheme="majorHAnsi" w:hAnsiTheme="majorHAnsi" w:cstheme="majorHAnsi"/>
                <w:noProof/>
                <w:color w:val="C9C9C9" w:themeColor="accent3" w:themeTint="99"/>
                <w:szCs w:val="20"/>
              </w:rPr>
            </w:pPr>
            <w:r w:rsidRPr="00B31E50">
              <w:rPr>
                <w:rFonts w:asciiTheme="majorHAnsi" w:hAnsiTheme="majorHAnsi" w:cstheme="majorHAnsi"/>
                <w:noProof/>
                <w:color w:val="BFBFBF" w:themeColor="background1" w:themeShade="BF"/>
                <w:szCs w:val="20"/>
              </w:rPr>
              <w:t xml:space="preserve">Če je odgovor DA, opišite, kakšna je bila </w:t>
            </w:r>
            <w:r w:rsidRPr="00A95C84">
              <w:rPr>
                <w:rFonts w:asciiTheme="majorHAnsi" w:hAnsiTheme="majorHAnsi" w:cstheme="majorHAnsi"/>
                <w:noProof/>
                <w:color w:val="BFBFBF" w:themeColor="background1" w:themeShade="BF"/>
                <w:szCs w:val="20"/>
              </w:rPr>
              <w:t>nazivn</w:t>
            </w:r>
            <w:r>
              <w:rPr>
                <w:rFonts w:asciiTheme="majorHAnsi" w:hAnsiTheme="majorHAnsi" w:cstheme="majorHAnsi"/>
                <w:noProof/>
                <w:color w:val="BFBFBF" w:themeColor="background1" w:themeShade="BF"/>
                <w:szCs w:val="20"/>
              </w:rPr>
              <w:t>a</w:t>
            </w:r>
            <w:r w:rsidRPr="00A95C84">
              <w:rPr>
                <w:rFonts w:asciiTheme="majorHAnsi" w:hAnsiTheme="majorHAnsi" w:cstheme="majorHAnsi"/>
                <w:noProof/>
                <w:color w:val="BFBFBF" w:themeColor="background1" w:themeShade="BF"/>
                <w:szCs w:val="20"/>
              </w:rPr>
              <w:t xml:space="preserve"> </w:t>
            </w:r>
            <w:r w:rsidRPr="00B31E50">
              <w:rPr>
                <w:rFonts w:asciiTheme="majorHAnsi" w:hAnsiTheme="majorHAnsi" w:cstheme="majorHAnsi"/>
                <w:noProof/>
                <w:color w:val="BFBFBF" w:themeColor="background1" w:themeShade="BF"/>
                <w:szCs w:val="20"/>
              </w:rPr>
              <w:t xml:space="preserve">moč </w:t>
            </w:r>
            <w:r>
              <w:rPr>
                <w:rFonts w:asciiTheme="majorHAnsi" w:hAnsiTheme="majorHAnsi" w:cstheme="majorHAnsi"/>
                <w:noProof/>
                <w:color w:val="BFBFBF" w:themeColor="background1" w:themeShade="BF"/>
                <w:szCs w:val="20"/>
              </w:rPr>
              <w:t xml:space="preserve">sončne fotovoltaike. </w:t>
            </w:r>
          </w:p>
        </w:tc>
      </w:tr>
      <w:tr w:rsidR="00CD7970" w:rsidRPr="00FF5086" w14:paraId="290B0E3C" w14:textId="77777777" w:rsidTr="00361CE8">
        <w:trPr>
          <w:trHeight w:val="557"/>
          <w:jc w:val="center"/>
        </w:trPr>
        <w:tc>
          <w:tcPr>
            <w:tcW w:w="2735" w:type="pct"/>
            <w:gridSpan w:val="2"/>
            <w:vMerge w:val="restart"/>
            <w:shd w:val="clear" w:color="auto" w:fill="FFF2CC" w:themeFill="accent4" w:themeFillTint="33"/>
            <w:vAlign w:val="center"/>
          </w:tcPr>
          <w:p w14:paraId="574EAE26" w14:textId="23F77CFB" w:rsidR="00CD7970" w:rsidRPr="00E00C5B" w:rsidRDefault="00CD7970" w:rsidP="00CD7970">
            <w:pPr>
              <w:suppressAutoHyphens w:val="0"/>
              <w:contextualSpacing/>
              <w:rPr>
                <w:rFonts w:asciiTheme="majorHAnsi" w:hAnsiTheme="majorHAnsi" w:cstheme="majorHAnsi"/>
                <w:sz w:val="22"/>
                <w:lang w:val="sl-SI"/>
              </w:rPr>
            </w:pPr>
            <w:r>
              <w:rPr>
                <w:rFonts w:ascii="Calibri Light" w:hAnsi="Calibri Light" w:cs="Calibri Light"/>
                <w:lang w:val="sl-SI"/>
              </w:rPr>
              <w:t>Novogradnja (če ponudnik obkroži DA, izpolni še polje datum izdaje dokončnega uporabnega dovoljenja. Če ponudnik obkroži NE, pusti polje prazno)</w:t>
            </w:r>
          </w:p>
        </w:tc>
        <w:tc>
          <w:tcPr>
            <w:tcW w:w="2265" w:type="pct"/>
            <w:shd w:val="clear" w:color="auto" w:fill="auto"/>
            <w:vAlign w:val="center"/>
          </w:tcPr>
          <w:p w14:paraId="007BD0EF" w14:textId="46020925" w:rsidR="00CD7970" w:rsidRPr="00E00C5B" w:rsidRDefault="00CD7970" w:rsidP="00CD7970">
            <w:pPr>
              <w:jc w:val="center"/>
              <w:rPr>
                <w:rFonts w:asciiTheme="majorHAnsi" w:hAnsiTheme="majorHAnsi" w:cstheme="majorHAnsi"/>
                <w:szCs w:val="20"/>
                <w:lang w:val="sl-SI"/>
              </w:rPr>
            </w:pPr>
            <w:r>
              <w:rPr>
                <w:rFonts w:asciiTheme="majorHAnsi" w:hAnsiTheme="majorHAnsi" w:cstheme="majorHAnsi"/>
                <w:lang w:val="sl-SI"/>
              </w:rPr>
              <w:t>DA/NE</w:t>
            </w:r>
          </w:p>
        </w:tc>
      </w:tr>
      <w:tr w:rsidR="00CD7970" w:rsidRPr="00FF5086" w14:paraId="0620A620" w14:textId="77777777" w:rsidTr="00361CE8">
        <w:trPr>
          <w:trHeight w:val="556"/>
          <w:jc w:val="center"/>
        </w:trPr>
        <w:tc>
          <w:tcPr>
            <w:tcW w:w="2735" w:type="pct"/>
            <w:gridSpan w:val="2"/>
            <w:vMerge/>
            <w:shd w:val="clear" w:color="auto" w:fill="FFF2CC" w:themeFill="accent4" w:themeFillTint="33"/>
            <w:vAlign w:val="center"/>
          </w:tcPr>
          <w:p w14:paraId="55DC283E" w14:textId="77777777" w:rsidR="00CD7970" w:rsidRDefault="00CD7970" w:rsidP="00CD7970">
            <w:pPr>
              <w:suppressAutoHyphens w:val="0"/>
              <w:contextualSpacing/>
              <w:rPr>
                <w:rFonts w:ascii="Calibri Light" w:hAnsi="Calibri Light" w:cs="Calibri Light"/>
                <w:lang w:val="sl-SI"/>
              </w:rPr>
            </w:pPr>
          </w:p>
        </w:tc>
        <w:tc>
          <w:tcPr>
            <w:tcW w:w="2265" w:type="pct"/>
            <w:shd w:val="clear" w:color="auto" w:fill="auto"/>
            <w:vAlign w:val="center"/>
          </w:tcPr>
          <w:p w14:paraId="7A00A757" w14:textId="6F93FAC4" w:rsidR="00CD7970" w:rsidRPr="00E00C5B" w:rsidRDefault="00CD7970" w:rsidP="00CD7970">
            <w:pPr>
              <w:jc w:val="center"/>
              <w:rPr>
                <w:rFonts w:asciiTheme="majorHAnsi" w:hAnsiTheme="majorHAnsi" w:cstheme="majorHAnsi"/>
                <w:szCs w:val="20"/>
                <w:lang w:val="sl-SI"/>
              </w:rPr>
            </w:pPr>
            <w:r w:rsidRPr="00804BCF">
              <w:rPr>
                <w:rFonts w:asciiTheme="majorHAnsi" w:hAnsiTheme="majorHAnsi" w:cstheme="majorHAnsi"/>
                <w:color w:val="C9C9C9" w:themeColor="accent3" w:themeTint="99"/>
                <w:lang w:val="sl-SI"/>
              </w:rPr>
              <w:t>Datum izdaje dokončnega uporabnega dovoljenja</w:t>
            </w:r>
          </w:p>
        </w:tc>
      </w:tr>
      <w:tr w:rsidR="00CD7970" w:rsidRPr="006D1969" w14:paraId="005FDCF8" w14:textId="77777777" w:rsidTr="00CD7970">
        <w:trPr>
          <w:trHeight w:val="231"/>
          <w:jc w:val="center"/>
        </w:trPr>
        <w:tc>
          <w:tcPr>
            <w:tcW w:w="2735" w:type="pct"/>
            <w:gridSpan w:val="2"/>
            <w:vMerge w:val="restart"/>
            <w:shd w:val="clear" w:color="auto" w:fill="FFF2CC" w:themeFill="accent4" w:themeFillTint="33"/>
            <w:vAlign w:val="center"/>
          </w:tcPr>
          <w:p w14:paraId="64CA411F" w14:textId="04B43E32" w:rsidR="00CD7970" w:rsidRPr="00CD7970" w:rsidRDefault="00CD7970" w:rsidP="00CD7970">
            <w:pPr>
              <w:suppressAutoHyphens w:val="0"/>
              <w:contextualSpacing/>
              <w:rPr>
                <w:rFonts w:asciiTheme="majorHAnsi" w:hAnsiTheme="majorHAnsi" w:cstheme="majorHAnsi"/>
                <w:sz w:val="22"/>
                <w:lang w:val="sl-SI"/>
              </w:rPr>
            </w:pPr>
            <w:r>
              <w:rPr>
                <w:rFonts w:ascii="Calibri Light" w:hAnsi="Calibri Light" w:cs="Calibri Light"/>
                <w:lang w:val="sl-SI"/>
              </w:rPr>
              <w:t>Rekonstrukcija objekta (če ponudnik obkroži DA, izpolni še polje datum podpisa primopredajnega zapisnika. Če ponudnik obkroži NE, pusti polje prazno)</w:t>
            </w:r>
          </w:p>
        </w:tc>
        <w:tc>
          <w:tcPr>
            <w:tcW w:w="2265" w:type="pct"/>
            <w:shd w:val="clear" w:color="auto" w:fill="auto"/>
            <w:vAlign w:val="center"/>
          </w:tcPr>
          <w:p w14:paraId="3E313234" w14:textId="4AE3F39A" w:rsidR="00CD7970" w:rsidRPr="00FF5086" w:rsidRDefault="00CD7970" w:rsidP="00CD7970">
            <w:pPr>
              <w:jc w:val="center"/>
              <w:rPr>
                <w:rFonts w:asciiTheme="majorHAnsi" w:hAnsiTheme="majorHAnsi" w:cstheme="majorHAnsi"/>
                <w:sz w:val="22"/>
                <w:lang w:val="sl-SI"/>
              </w:rPr>
            </w:pPr>
            <w:r>
              <w:rPr>
                <w:rFonts w:asciiTheme="majorHAnsi" w:hAnsiTheme="majorHAnsi" w:cstheme="majorHAnsi"/>
                <w:lang w:val="sl-SI"/>
              </w:rPr>
              <w:t>DA/NE</w:t>
            </w:r>
          </w:p>
        </w:tc>
      </w:tr>
      <w:tr w:rsidR="00CD7970" w:rsidRPr="006D1969" w14:paraId="6EF5293F" w14:textId="77777777" w:rsidTr="00361CE8">
        <w:trPr>
          <w:trHeight w:val="230"/>
          <w:jc w:val="center"/>
        </w:trPr>
        <w:tc>
          <w:tcPr>
            <w:tcW w:w="2735" w:type="pct"/>
            <w:gridSpan w:val="2"/>
            <w:vMerge/>
            <w:shd w:val="clear" w:color="auto" w:fill="FFF2CC" w:themeFill="accent4" w:themeFillTint="33"/>
            <w:vAlign w:val="center"/>
          </w:tcPr>
          <w:p w14:paraId="4C52F23D" w14:textId="77777777" w:rsidR="00CD7970" w:rsidRPr="00CD7970" w:rsidRDefault="00CD7970" w:rsidP="00CD7970">
            <w:pPr>
              <w:suppressAutoHyphens w:val="0"/>
              <w:contextualSpacing/>
              <w:rPr>
                <w:rFonts w:asciiTheme="majorHAnsi" w:hAnsiTheme="majorHAnsi" w:cstheme="majorHAnsi"/>
                <w:sz w:val="22"/>
                <w:lang w:val="sl-SI"/>
              </w:rPr>
            </w:pPr>
          </w:p>
        </w:tc>
        <w:tc>
          <w:tcPr>
            <w:tcW w:w="2265" w:type="pct"/>
            <w:shd w:val="clear" w:color="auto" w:fill="auto"/>
            <w:vAlign w:val="center"/>
          </w:tcPr>
          <w:p w14:paraId="2523F184" w14:textId="4D57EF5F" w:rsidR="00CD7970" w:rsidRPr="00FF5086" w:rsidRDefault="00CD7970" w:rsidP="00CD7970">
            <w:pPr>
              <w:jc w:val="center"/>
              <w:rPr>
                <w:rFonts w:asciiTheme="majorHAnsi" w:hAnsiTheme="majorHAnsi" w:cstheme="majorHAnsi"/>
                <w:sz w:val="22"/>
                <w:lang w:val="sl-SI"/>
              </w:rPr>
            </w:pPr>
            <w:r w:rsidRPr="00804BCF">
              <w:rPr>
                <w:rFonts w:asciiTheme="majorHAnsi" w:hAnsiTheme="majorHAnsi" w:cstheme="majorHAnsi"/>
                <w:color w:val="C9C9C9" w:themeColor="accent3" w:themeTint="99"/>
                <w:lang w:val="sl-SI"/>
              </w:rPr>
              <w:t xml:space="preserve">Datum </w:t>
            </w:r>
            <w:r>
              <w:rPr>
                <w:rFonts w:asciiTheme="majorHAnsi" w:hAnsiTheme="majorHAnsi" w:cstheme="majorHAnsi"/>
                <w:color w:val="C9C9C9" w:themeColor="accent3" w:themeTint="99"/>
                <w:lang w:val="sl-SI"/>
              </w:rPr>
              <w:t>podpisa primopredajnega zapisnika</w:t>
            </w:r>
          </w:p>
        </w:tc>
      </w:tr>
      <w:tr w:rsidR="00CD7970" w:rsidRPr="006D1969" w14:paraId="097BFED1" w14:textId="77777777" w:rsidTr="00361CE8">
        <w:trPr>
          <w:trHeight w:val="595"/>
          <w:jc w:val="center"/>
        </w:trPr>
        <w:tc>
          <w:tcPr>
            <w:tcW w:w="2735" w:type="pct"/>
            <w:gridSpan w:val="2"/>
            <w:shd w:val="clear" w:color="auto" w:fill="FFF2CC" w:themeFill="accent4" w:themeFillTint="33"/>
            <w:vAlign w:val="center"/>
          </w:tcPr>
          <w:p w14:paraId="75C733A0" w14:textId="063D2FBD" w:rsidR="00CD7970" w:rsidRPr="00CD7970" w:rsidRDefault="00CD7970" w:rsidP="00CD7970">
            <w:pPr>
              <w:suppressAutoHyphens w:val="0"/>
              <w:contextualSpacing/>
              <w:rPr>
                <w:rFonts w:asciiTheme="majorHAnsi" w:hAnsiTheme="majorHAnsi" w:cstheme="majorHAnsi"/>
                <w:sz w:val="22"/>
                <w:lang w:val="sl-SI"/>
              </w:rPr>
            </w:pPr>
            <w:r w:rsidRPr="00CD7970">
              <w:rPr>
                <w:rFonts w:asciiTheme="majorHAnsi" w:hAnsiTheme="majorHAnsi" w:cstheme="majorHAnsi"/>
                <w:sz w:val="22"/>
                <w:lang w:val="sl-SI"/>
              </w:rPr>
              <w:t>Datum začetka in končanja posla</w:t>
            </w:r>
          </w:p>
        </w:tc>
        <w:tc>
          <w:tcPr>
            <w:tcW w:w="2265" w:type="pct"/>
            <w:shd w:val="clear" w:color="auto" w:fill="auto"/>
            <w:vAlign w:val="center"/>
          </w:tcPr>
          <w:p w14:paraId="76147290" w14:textId="77777777" w:rsidR="00CD7970" w:rsidRPr="00FF5086" w:rsidRDefault="00CD7970" w:rsidP="00CD7970">
            <w:pPr>
              <w:rPr>
                <w:rFonts w:asciiTheme="majorHAnsi" w:hAnsiTheme="majorHAnsi" w:cstheme="majorHAnsi"/>
                <w:sz w:val="22"/>
                <w:lang w:val="sl-SI"/>
              </w:rPr>
            </w:pPr>
          </w:p>
        </w:tc>
      </w:tr>
      <w:tr w:rsidR="00CD7970" w:rsidRPr="006D1969" w14:paraId="2AC787CD" w14:textId="77777777" w:rsidTr="00361CE8">
        <w:trPr>
          <w:trHeight w:val="595"/>
          <w:jc w:val="center"/>
        </w:trPr>
        <w:tc>
          <w:tcPr>
            <w:tcW w:w="2735" w:type="pct"/>
            <w:gridSpan w:val="2"/>
            <w:shd w:val="clear" w:color="auto" w:fill="FFF2CC" w:themeFill="accent4" w:themeFillTint="33"/>
            <w:vAlign w:val="center"/>
          </w:tcPr>
          <w:p w14:paraId="282DCA1F" w14:textId="77777777" w:rsidR="00CD7970" w:rsidRPr="00FF5086" w:rsidRDefault="00CD7970" w:rsidP="00CD7970">
            <w:pPr>
              <w:suppressAutoHyphens w:val="0"/>
              <w:contextualSpacing/>
              <w:rPr>
                <w:rFonts w:asciiTheme="majorHAnsi" w:hAnsiTheme="majorHAnsi" w:cstheme="majorHAnsi"/>
                <w:sz w:val="22"/>
                <w:lang w:val="sl-SI"/>
              </w:rPr>
            </w:pPr>
            <w:r w:rsidRPr="00FF5086">
              <w:rPr>
                <w:rFonts w:asciiTheme="majorHAnsi" w:hAnsiTheme="majorHAnsi" w:cstheme="majorHAnsi"/>
                <w:b/>
                <w:sz w:val="22"/>
                <w:lang w:val="sl-SI"/>
              </w:rPr>
              <w:lastRenderedPageBreak/>
              <w:t>Kontaktna oseba pri naročniku referenčnega posla, ki lahko potrdi referenco</w:t>
            </w:r>
          </w:p>
        </w:tc>
        <w:tc>
          <w:tcPr>
            <w:tcW w:w="2265" w:type="pct"/>
            <w:shd w:val="clear" w:color="auto" w:fill="auto"/>
            <w:vAlign w:val="center"/>
          </w:tcPr>
          <w:p w14:paraId="7FAFE0AF" w14:textId="77777777" w:rsidR="00CD7970" w:rsidRPr="00FF5086" w:rsidRDefault="00CD7970" w:rsidP="00CD7970">
            <w:pPr>
              <w:rPr>
                <w:rFonts w:asciiTheme="majorHAnsi" w:hAnsiTheme="majorHAnsi" w:cstheme="majorHAnsi"/>
                <w:sz w:val="22"/>
                <w:lang w:val="sl-SI"/>
              </w:rPr>
            </w:pPr>
            <w:r w:rsidRPr="00FF5086">
              <w:rPr>
                <w:rFonts w:asciiTheme="majorHAnsi" w:hAnsiTheme="majorHAnsi" w:cstheme="majorHAnsi"/>
                <w:sz w:val="22"/>
                <w:lang w:val="sl-SI"/>
              </w:rPr>
              <w:t>Ime in priimek:</w:t>
            </w:r>
          </w:p>
          <w:p w14:paraId="194BA4D5" w14:textId="77777777" w:rsidR="00CD7970" w:rsidRPr="00FF5086" w:rsidRDefault="00CD7970" w:rsidP="00CD7970">
            <w:pPr>
              <w:rPr>
                <w:rFonts w:asciiTheme="majorHAnsi" w:hAnsiTheme="majorHAnsi" w:cstheme="majorHAnsi"/>
                <w:sz w:val="22"/>
                <w:lang w:val="sl-SI"/>
              </w:rPr>
            </w:pPr>
            <w:r w:rsidRPr="00FF5086">
              <w:rPr>
                <w:rFonts w:asciiTheme="majorHAnsi" w:hAnsiTheme="majorHAnsi" w:cstheme="majorHAnsi"/>
                <w:sz w:val="22"/>
                <w:lang w:val="sl-SI"/>
              </w:rPr>
              <w:t>E-pošta:</w:t>
            </w:r>
          </w:p>
          <w:p w14:paraId="05FF3601" w14:textId="77777777" w:rsidR="00CD7970" w:rsidRPr="00FF5086" w:rsidRDefault="00CD7970" w:rsidP="00CD7970">
            <w:pPr>
              <w:rPr>
                <w:rFonts w:asciiTheme="majorHAnsi" w:hAnsiTheme="majorHAnsi" w:cstheme="majorHAnsi"/>
                <w:sz w:val="22"/>
                <w:lang w:val="sl-SI"/>
              </w:rPr>
            </w:pPr>
            <w:r w:rsidRPr="00FF5086">
              <w:rPr>
                <w:rFonts w:asciiTheme="majorHAnsi" w:hAnsiTheme="majorHAnsi" w:cstheme="majorHAnsi"/>
                <w:sz w:val="22"/>
                <w:lang w:val="sl-SI"/>
              </w:rPr>
              <w:t>Telefon:</w:t>
            </w:r>
          </w:p>
        </w:tc>
      </w:tr>
    </w:tbl>
    <w:p w14:paraId="468E9301" w14:textId="77777777" w:rsidR="00420C6E" w:rsidRDefault="00420C6E" w:rsidP="00420C6E">
      <w:pPr>
        <w:jc w:val="both"/>
        <w:rPr>
          <w:rFonts w:asciiTheme="majorHAnsi" w:hAnsiTheme="majorHAnsi" w:cstheme="majorHAnsi"/>
          <w:lang w:val="sl-SI" w:eastAsia="en-US"/>
        </w:rPr>
      </w:pPr>
    </w:p>
    <w:p w14:paraId="66AA5EE2" w14:textId="77777777" w:rsidR="00420C6E" w:rsidRDefault="00420C6E" w:rsidP="00420C6E">
      <w:pPr>
        <w:jc w:val="both"/>
        <w:rPr>
          <w:rFonts w:asciiTheme="majorHAnsi" w:hAnsiTheme="majorHAnsi" w:cstheme="majorHAnsi"/>
          <w:lang w:val="sl-SI" w:eastAsia="en-US"/>
        </w:rPr>
      </w:pPr>
    </w:p>
    <w:p w14:paraId="3106F5EB" w14:textId="77777777" w:rsidR="00420C6E" w:rsidRPr="00BD6485" w:rsidRDefault="00420C6E" w:rsidP="00420C6E">
      <w:pPr>
        <w:pBdr>
          <w:bottom w:val="single" w:sz="4" w:space="0" w:color="auto"/>
        </w:pBdr>
        <w:jc w:val="both"/>
        <w:rPr>
          <w:rFonts w:asciiTheme="majorHAnsi" w:hAnsiTheme="majorHAnsi" w:cstheme="majorHAnsi"/>
          <w:noProof/>
          <w:sz w:val="22"/>
          <w:lang w:val="sl-SI"/>
        </w:rPr>
      </w:pPr>
      <w:r w:rsidRPr="00BD6485">
        <w:rPr>
          <w:rFonts w:asciiTheme="majorHAnsi" w:hAnsiTheme="majorHAnsi" w:cstheme="majorHAnsi"/>
          <w:i/>
          <w:iCs/>
          <w:noProof/>
          <w:sz w:val="22"/>
          <w:lang w:val="sl-SI"/>
        </w:rPr>
        <w:t>Dokazila:</w:t>
      </w:r>
    </w:p>
    <w:p w14:paraId="08ACDC1C" w14:textId="2DA4076B" w:rsidR="00D40A9C" w:rsidRPr="00260897" w:rsidRDefault="00D40A9C" w:rsidP="00D40A9C">
      <w:pPr>
        <w:jc w:val="both"/>
        <w:rPr>
          <w:rFonts w:ascii="Calibri Light" w:hAnsi="Calibri Light" w:cs="Calibri Light"/>
          <w:bCs w:val="0"/>
          <w:i/>
          <w:sz w:val="22"/>
          <w:lang w:val="sl-SI" w:eastAsia="en-US"/>
        </w:rPr>
      </w:pPr>
      <w:r w:rsidRPr="00260897">
        <w:rPr>
          <w:rFonts w:ascii="Calibri Light" w:hAnsi="Calibri Light" w:cs="Calibri Light"/>
          <w:bCs w:val="0"/>
          <w:i/>
          <w:sz w:val="22"/>
          <w:lang w:val="sl-SI" w:eastAsia="en-US"/>
        </w:rPr>
        <w:t xml:space="preserve">- </w:t>
      </w:r>
      <w:r>
        <w:rPr>
          <w:rFonts w:ascii="Calibri Light" w:hAnsi="Calibri Light" w:cs="Calibri Light"/>
          <w:bCs w:val="0"/>
          <w:i/>
          <w:sz w:val="22"/>
          <w:lang w:val="sl-SI" w:eastAsia="en-US"/>
        </w:rPr>
        <w:t>I</w:t>
      </w:r>
      <w:r w:rsidRPr="00260897">
        <w:rPr>
          <w:rFonts w:ascii="Calibri Light" w:hAnsi="Calibri Light" w:cs="Calibri Light"/>
          <w:bCs w:val="0"/>
          <w:i/>
          <w:sz w:val="22"/>
          <w:lang w:val="sl-SI" w:eastAsia="en-US"/>
        </w:rPr>
        <w:t xml:space="preserve">zpolnjen </w:t>
      </w:r>
      <w:r w:rsidR="002C4265">
        <w:rPr>
          <w:rFonts w:ascii="Calibri Light" w:hAnsi="Calibri Light" w:cs="Calibri Light"/>
          <w:bCs w:val="0"/>
          <w:i/>
          <w:sz w:val="22"/>
          <w:lang w:val="sl-SI" w:eastAsia="en-US"/>
        </w:rPr>
        <w:t xml:space="preserve">in potrjen </w:t>
      </w:r>
      <w:r w:rsidRPr="00260897">
        <w:rPr>
          <w:rFonts w:ascii="Calibri Light" w:hAnsi="Calibri Light" w:cs="Calibri Light"/>
          <w:bCs w:val="0"/>
          <w:i/>
          <w:sz w:val="22"/>
          <w:lang w:val="sl-SI" w:eastAsia="en-US"/>
        </w:rPr>
        <w:t xml:space="preserve">obrazec »Referenčno </w:t>
      </w:r>
      <w:proofErr w:type="spellStart"/>
      <w:r w:rsidRPr="00260897">
        <w:rPr>
          <w:rFonts w:ascii="Calibri Light" w:hAnsi="Calibri Light" w:cs="Calibri Light"/>
          <w:bCs w:val="0"/>
          <w:i/>
          <w:sz w:val="22"/>
          <w:lang w:val="sl-SI" w:eastAsia="en-US"/>
        </w:rPr>
        <w:t>potrdilo_reference</w:t>
      </w:r>
      <w:proofErr w:type="spellEnd"/>
      <w:r w:rsidRPr="00260897">
        <w:rPr>
          <w:rFonts w:ascii="Calibri Light" w:hAnsi="Calibri Light" w:cs="Calibri Light"/>
          <w:bCs w:val="0"/>
          <w:i/>
          <w:sz w:val="22"/>
          <w:lang w:val="sl-SI" w:eastAsia="en-US"/>
        </w:rPr>
        <w:t xml:space="preserve"> KADROV (za merilo)«</w:t>
      </w:r>
    </w:p>
    <w:p w14:paraId="6A84C116" w14:textId="77777777" w:rsidR="00D40A9C" w:rsidRPr="00260897" w:rsidRDefault="00D40A9C" w:rsidP="00D40A9C">
      <w:pPr>
        <w:jc w:val="both"/>
        <w:rPr>
          <w:rFonts w:asciiTheme="majorHAnsi" w:hAnsiTheme="majorHAnsi" w:cstheme="majorHAnsi"/>
          <w:i/>
          <w:noProof/>
          <w:sz w:val="22"/>
          <w:lang w:val="sl-SI"/>
        </w:rPr>
      </w:pPr>
      <w:r w:rsidRPr="00260897">
        <w:rPr>
          <w:rFonts w:ascii="Calibri Light" w:hAnsi="Calibri Light" w:cs="Calibri Light"/>
          <w:bCs w:val="0"/>
          <w:i/>
          <w:sz w:val="22"/>
          <w:lang w:val="sl-SI" w:eastAsia="en-US"/>
        </w:rPr>
        <w:t xml:space="preserve">- </w:t>
      </w:r>
      <w:r w:rsidRPr="00260897">
        <w:rPr>
          <w:rFonts w:asciiTheme="majorHAnsi" w:hAnsiTheme="majorHAnsi" w:cstheme="majorHAnsi"/>
          <w:i/>
          <w:sz w:val="22"/>
          <w:lang w:val="sl-SI"/>
        </w:rPr>
        <w:t>Naročnik si pridržuje pravico, da za referenčno delo kadra naknadno zahteva druga dokazila (npr. pogodbo, projekt, itd.).</w:t>
      </w:r>
    </w:p>
    <w:p w14:paraId="228DC48A" w14:textId="77777777" w:rsidR="00684632" w:rsidRPr="00FF5086" w:rsidRDefault="00684632" w:rsidP="00300F5E">
      <w:pPr>
        <w:rPr>
          <w:rFonts w:asciiTheme="majorHAnsi" w:hAnsiTheme="majorHAnsi" w:cstheme="majorHAnsi"/>
          <w:b/>
          <w:lang w:val="sl-SI"/>
        </w:rPr>
      </w:pPr>
    </w:p>
    <w:p w14:paraId="53C23152" w14:textId="68F0DF75" w:rsidR="00E80825" w:rsidRPr="00FF5086" w:rsidRDefault="00E80825" w:rsidP="00E80825">
      <w:pPr>
        <w:jc w:val="both"/>
        <w:rPr>
          <w:rFonts w:asciiTheme="majorHAnsi" w:hAnsiTheme="majorHAnsi" w:cstheme="majorHAnsi"/>
          <w:sz w:val="24"/>
          <w:lang w:val="sl-SI"/>
        </w:rPr>
      </w:pPr>
      <w:r w:rsidRPr="00FF5086">
        <w:rPr>
          <w:rFonts w:asciiTheme="majorHAnsi" w:hAnsiTheme="majorHAnsi" w:cstheme="majorHAnsi"/>
          <w:b/>
          <w:sz w:val="24"/>
          <w:lang w:val="sl-SI"/>
        </w:rPr>
        <w:t xml:space="preserve">Pooblaščeni predstavnik </w:t>
      </w:r>
      <w:r w:rsidR="00B14159">
        <w:rPr>
          <w:rFonts w:asciiTheme="majorHAnsi" w:hAnsiTheme="majorHAnsi" w:cstheme="majorHAnsi"/>
          <w:b/>
          <w:sz w:val="24"/>
          <w:lang w:val="sl-SI"/>
        </w:rPr>
        <w:t>ponudnika</w:t>
      </w:r>
      <w:r w:rsidRPr="00FF5086">
        <w:rPr>
          <w:rFonts w:asciiTheme="majorHAnsi" w:hAnsiTheme="majorHAnsi" w:cstheme="majorHAnsi"/>
          <w:b/>
          <w:sz w:val="24"/>
          <w:lang w:val="sl-SI"/>
        </w:rPr>
        <w:t xml:space="preserve"> z izpolnitvijo tega obrazca in oddajo </w:t>
      </w:r>
      <w:r w:rsidR="00950854">
        <w:rPr>
          <w:rFonts w:asciiTheme="majorHAnsi" w:hAnsiTheme="majorHAnsi" w:cstheme="majorHAnsi"/>
          <w:b/>
          <w:sz w:val="24"/>
          <w:lang w:val="sl-SI"/>
        </w:rPr>
        <w:t>ponudbe</w:t>
      </w:r>
      <w:r w:rsidRPr="00FF5086">
        <w:rPr>
          <w:rFonts w:asciiTheme="majorHAnsi" w:hAnsiTheme="majorHAnsi" w:cstheme="majorHAnsi"/>
          <w:b/>
          <w:sz w:val="24"/>
          <w:lang w:val="sl-SI"/>
        </w:rPr>
        <w:t xml:space="preserve"> v informacijskem sistemu </w:t>
      </w:r>
      <w:r w:rsidR="00342C1D" w:rsidRPr="00FF5086">
        <w:rPr>
          <w:rFonts w:asciiTheme="majorHAnsi" w:hAnsiTheme="majorHAnsi" w:cstheme="majorHAnsi"/>
          <w:b/>
          <w:sz w:val="24"/>
          <w:lang w:val="sl-SI"/>
        </w:rPr>
        <w:t>e-JN</w:t>
      </w:r>
      <w:r w:rsidRPr="00FF5086">
        <w:rPr>
          <w:rFonts w:asciiTheme="majorHAnsi" w:hAnsiTheme="majorHAnsi" w:cstheme="majorHAnsi"/>
          <w:b/>
          <w:sz w:val="24"/>
          <w:lang w:val="sl-SI"/>
        </w:rPr>
        <w:t xml:space="preserve"> potrjuje, da razpolaga z navedenimi kadri in </w:t>
      </w:r>
      <w:r w:rsidR="00342C1D" w:rsidRPr="00FF5086">
        <w:rPr>
          <w:rFonts w:asciiTheme="majorHAnsi" w:hAnsiTheme="majorHAnsi" w:cstheme="majorHAnsi"/>
          <w:b/>
          <w:sz w:val="24"/>
          <w:lang w:val="sl-SI"/>
        </w:rPr>
        <w:t>da bodo v primeru sklenitve pogodbe nominirani kadri aktivno sodelovali pri izvajanju pogodbe</w:t>
      </w:r>
      <w:r w:rsidRPr="00FF5086">
        <w:rPr>
          <w:rFonts w:asciiTheme="majorHAnsi" w:hAnsiTheme="majorHAnsi" w:cstheme="majorHAnsi"/>
          <w:b/>
          <w:sz w:val="24"/>
          <w:lang w:val="sl-SI"/>
        </w:rPr>
        <w:t>.</w:t>
      </w:r>
    </w:p>
    <w:p w14:paraId="1B5AA419" w14:textId="77777777" w:rsidR="00684632" w:rsidRPr="00FF5086" w:rsidRDefault="00E80825" w:rsidP="00E80825">
      <w:pPr>
        <w:rPr>
          <w:rFonts w:asciiTheme="majorHAnsi" w:hAnsiTheme="majorHAnsi" w:cstheme="majorHAnsi"/>
          <w:sz w:val="22"/>
          <w:lang w:val="sl-SI"/>
        </w:rPr>
      </w:pPr>
      <w:r w:rsidRPr="00FF5086">
        <w:rPr>
          <w:rFonts w:asciiTheme="majorHAnsi" w:hAnsiTheme="majorHAnsi" w:cstheme="majorHAnsi"/>
          <w:b/>
          <w:sz w:val="22"/>
          <w:lang w:val="sl-SI"/>
        </w:rPr>
        <w:tab/>
      </w:r>
      <w:r w:rsidRPr="00FF5086">
        <w:rPr>
          <w:rFonts w:asciiTheme="majorHAnsi" w:hAnsiTheme="majorHAnsi" w:cstheme="majorHAnsi"/>
          <w:b/>
          <w:sz w:val="22"/>
          <w:lang w:val="sl-SI"/>
        </w:rPr>
        <w:tab/>
      </w:r>
      <w:r w:rsidRPr="00FF5086">
        <w:rPr>
          <w:rFonts w:asciiTheme="majorHAnsi" w:hAnsiTheme="majorHAnsi" w:cstheme="majorHAnsi"/>
          <w:b/>
          <w:sz w:val="22"/>
          <w:lang w:val="sl-SI"/>
        </w:rPr>
        <w:tab/>
      </w:r>
      <w:r w:rsidRPr="00FF5086">
        <w:rPr>
          <w:rFonts w:asciiTheme="majorHAnsi" w:hAnsiTheme="majorHAnsi" w:cstheme="majorHAnsi"/>
          <w:b/>
          <w:sz w:val="22"/>
          <w:lang w:val="sl-SI"/>
        </w:rPr>
        <w:tab/>
      </w:r>
      <w:r w:rsidRPr="00FF5086">
        <w:rPr>
          <w:rFonts w:asciiTheme="majorHAnsi" w:hAnsiTheme="majorHAnsi" w:cstheme="majorHAnsi"/>
          <w:b/>
          <w:sz w:val="22"/>
          <w:lang w:val="sl-SI"/>
        </w:rPr>
        <w:tab/>
      </w:r>
      <w:r w:rsidRPr="00FF5086">
        <w:rPr>
          <w:rFonts w:asciiTheme="majorHAnsi" w:hAnsiTheme="majorHAnsi" w:cstheme="majorHAnsi"/>
          <w:sz w:val="22"/>
          <w:lang w:val="sl-SI"/>
        </w:rPr>
        <w:tab/>
      </w:r>
      <w:r w:rsidRPr="00FF5086">
        <w:rPr>
          <w:rFonts w:asciiTheme="majorHAnsi" w:hAnsiTheme="majorHAnsi" w:cstheme="majorHAnsi"/>
          <w:sz w:val="22"/>
          <w:lang w:val="sl-SI"/>
        </w:rPr>
        <w:tab/>
      </w:r>
    </w:p>
    <w:p w14:paraId="26B2FAAB" w14:textId="77777777" w:rsidR="00684632" w:rsidRPr="00FF5086" w:rsidRDefault="00684632" w:rsidP="00E80825">
      <w:pPr>
        <w:rPr>
          <w:rFonts w:asciiTheme="majorHAnsi" w:hAnsiTheme="majorHAnsi" w:cstheme="majorHAnsi"/>
          <w:sz w:val="22"/>
          <w:lang w:val="sl-SI"/>
        </w:rPr>
      </w:pPr>
    </w:p>
    <w:p w14:paraId="374B8449" w14:textId="77777777" w:rsidR="00684632" w:rsidRPr="00FF5086" w:rsidRDefault="00684632" w:rsidP="00E80825">
      <w:pPr>
        <w:rPr>
          <w:rFonts w:asciiTheme="majorHAnsi" w:hAnsiTheme="majorHAnsi" w:cstheme="majorHAnsi"/>
          <w:sz w:val="22"/>
          <w:lang w:val="sl-SI"/>
        </w:rPr>
      </w:pPr>
    </w:p>
    <w:p w14:paraId="5BEAF738" w14:textId="22888FA0" w:rsidR="00E80825" w:rsidRPr="00FF5086" w:rsidRDefault="00684632" w:rsidP="00E80825">
      <w:pPr>
        <w:rPr>
          <w:rFonts w:asciiTheme="majorHAnsi" w:hAnsiTheme="majorHAnsi" w:cstheme="majorHAnsi"/>
          <w:sz w:val="22"/>
          <w:lang w:val="sl-SI"/>
        </w:rPr>
      </w:pPr>
      <w:r w:rsidRPr="00FF5086">
        <w:rPr>
          <w:rFonts w:asciiTheme="majorHAnsi" w:hAnsiTheme="majorHAnsi" w:cstheme="majorHAnsi"/>
          <w:sz w:val="22"/>
          <w:lang w:val="sl-SI"/>
        </w:rPr>
        <w:t xml:space="preserve">Kraj in datum: </w:t>
      </w:r>
    </w:p>
    <w:p w14:paraId="5BE31810" w14:textId="77777777" w:rsidR="00684632" w:rsidRPr="00FF5086" w:rsidRDefault="00684632" w:rsidP="00E80825">
      <w:pPr>
        <w:jc w:val="both"/>
        <w:rPr>
          <w:rFonts w:asciiTheme="majorHAnsi" w:hAnsiTheme="majorHAnsi" w:cstheme="majorHAnsi"/>
          <w:sz w:val="22"/>
          <w:lang w:val="sl-SI"/>
        </w:rPr>
      </w:pPr>
    </w:p>
    <w:p w14:paraId="601B16C7" w14:textId="2743ACFF" w:rsidR="00E80825" w:rsidRPr="00FF5086" w:rsidRDefault="00E80825" w:rsidP="00E80825">
      <w:pPr>
        <w:jc w:val="both"/>
        <w:rPr>
          <w:rFonts w:asciiTheme="majorHAnsi" w:hAnsiTheme="majorHAnsi" w:cstheme="majorHAnsi"/>
          <w:b/>
          <w:lang w:val="sl-SI"/>
        </w:rPr>
      </w:pPr>
      <w:r w:rsidRPr="00FF5086">
        <w:rPr>
          <w:rFonts w:asciiTheme="majorHAnsi" w:hAnsiTheme="majorHAnsi" w:cstheme="majorHAnsi"/>
          <w:sz w:val="22"/>
          <w:lang w:val="sl-SI"/>
        </w:rPr>
        <w:t>Ime in priimek</w:t>
      </w:r>
      <w:r w:rsidR="00684632" w:rsidRPr="00FF5086">
        <w:rPr>
          <w:rFonts w:asciiTheme="majorHAnsi" w:hAnsiTheme="majorHAnsi" w:cstheme="majorHAnsi"/>
          <w:sz w:val="22"/>
          <w:lang w:val="sl-SI"/>
        </w:rPr>
        <w:t xml:space="preserve"> predstavnika</w:t>
      </w:r>
      <w:r w:rsidRPr="00FF5086">
        <w:rPr>
          <w:rFonts w:asciiTheme="majorHAnsi" w:hAnsiTheme="majorHAnsi" w:cstheme="majorHAnsi"/>
          <w:sz w:val="22"/>
          <w:lang w:val="sl-SI"/>
        </w:rPr>
        <w:t>:</w:t>
      </w:r>
      <w:bookmarkStart w:id="7" w:name="_GoBack11111"/>
      <w:bookmarkEnd w:id="7"/>
      <w:r w:rsidRPr="00FF5086">
        <w:rPr>
          <w:rFonts w:asciiTheme="majorHAnsi" w:hAnsiTheme="majorHAnsi" w:cstheme="majorHAnsi"/>
          <w:sz w:val="22"/>
          <w:lang w:val="sl-SI"/>
        </w:rPr>
        <w:t xml:space="preserve"> </w:t>
      </w:r>
      <w:r w:rsidRPr="00FF5086">
        <w:rPr>
          <w:rFonts w:asciiTheme="majorHAnsi" w:hAnsiTheme="majorHAnsi" w:cstheme="majorHAnsi"/>
          <w:sz w:val="22"/>
          <w:lang w:val="sl-SI"/>
        </w:rPr>
        <w:tab/>
      </w:r>
      <w:r w:rsidRPr="00FF5086">
        <w:rPr>
          <w:rFonts w:asciiTheme="majorHAnsi" w:hAnsiTheme="majorHAnsi" w:cstheme="majorHAnsi"/>
          <w:sz w:val="22"/>
          <w:lang w:val="sl-SI"/>
        </w:rPr>
        <w:tab/>
      </w:r>
      <w:r w:rsidRPr="00FF5086">
        <w:rPr>
          <w:rFonts w:asciiTheme="majorHAnsi" w:hAnsiTheme="majorHAnsi" w:cstheme="majorHAnsi"/>
          <w:sz w:val="22"/>
          <w:lang w:val="sl-SI"/>
        </w:rPr>
        <w:tab/>
      </w:r>
      <w:r w:rsidRPr="00FF5086">
        <w:rPr>
          <w:rFonts w:asciiTheme="majorHAnsi" w:hAnsiTheme="majorHAnsi" w:cstheme="majorHAnsi"/>
          <w:sz w:val="22"/>
          <w:lang w:val="sl-SI"/>
        </w:rPr>
        <w:tab/>
      </w:r>
      <w:r w:rsidRPr="00FF5086">
        <w:rPr>
          <w:rFonts w:asciiTheme="majorHAnsi" w:hAnsiTheme="majorHAnsi" w:cstheme="majorHAnsi"/>
          <w:lang w:val="sl-SI"/>
        </w:rPr>
        <w:tab/>
      </w:r>
    </w:p>
    <w:p w14:paraId="25734F9E" w14:textId="145819BF" w:rsidR="00E80825" w:rsidRPr="00FF5086" w:rsidRDefault="00E80825" w:rsidP="00300F5E">
      <w:pPr>
        <w:rPr>
          <w:rFonts w:asciiTheme="majorHAnsi" w:hAnsiTheme="majorHAnsi" w:cstheme="majorHAnsi"/>
          <w:b/>
          <w:lang w:val="sl-SI"/>
        </w:rPr>
      </w:pPr>
    </w:p>
    <w:p w14:paraId="12E082C4" w14:textId="4A054C87" w:rsidR="009206C0" w:rsidRPr="00FF5086" w:rsidRDefault="009206C0" w:rsidP="00300F5E">
      <w:pPr>
        <w:rPr>
          <w:rFonts w:asciiTheme="majorHAnsi" w:hAnsiTheme="majorHAnsi" w:cstheme="majorHAnsi"/>
          <w:b/>
          <w:lang w:val="sl-SI"/>
        </w:rPr>
      </w:pPr>
    </w:p>
    <w:p w14:paraId="4855C124" w14:textId="63F18F51" w:rsidR="009206C0" w:rsidRPr="00FF5086" w:rsidRDefault="009206C0" w:rsidP="009206C0">
      <w:pPr>
        <w:jc w:val="both"/>
        <w:rPr>
          <w:rFonts w:asciiTheme="majorHAnsi" w:hAnsiTheme="majorHAnsi" w:cstheme="majorHAnsi"/>
          <w:sz w:val="22"/>
          <w:lang w:val="sl-SI"/>
        </w:rPr>
      </w:pPr>
      <w:r w:rsidRPr="00FF5086">
        <w:rPr>
          <w:rFonts w:asciiTheme="majorHAnsi" w:hAnsiTheme="majorHAnsi" w:cstheme="majorHAnsi"/>
          <w:sz w:val="22"/>
          <w:lang w:val="sl-SI"/>
        </w:rPr>
        <w:t>Podpis predstavnika:</w:t>
      </w:r>
    </w:p>
    <w:sectPr w:rsidR="009206C0" w:rsidRPr="00FF5086" w:rsidSect="009B0DAE">
      <w:headerReference w:type="default" r:id="rId8"/>
      <w:footerReference w:type="default" r:id="rId9"/>
      <w:headerReference w:type="first" r:id="rId10"/>
      <w:footerReference w:type="first" r:id="rId11"/>
      <w:pgSz w:w="11906" w:h="16838"/>
      <w:pgMar w:top="1078" w:right="1417" w:bottom="1417" w:left="1417" w:header="708" w:footer="454" w:gutter="0"/>
      <w:cols w:space="708"/>
      <w:titlePg/>
      <w:docGrid w:linePitch="360"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A13EC2" w14:textId="77777777" w:rsidR="00E10F22" w:rsidRDefault="00E10F22">
      <w:r>
        <w:separator/>
      </w:r>
    </w:p>
  </w:endnote>
  <w:endnote w:type="continuationSeparator" w:id="0">
    <w:p w14:paraId="73A971D5" w14:textId="77777777" w:rsidR="00E10F22" w:rsidRDefault="00E10F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00000000"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FreeSans">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552"/>
      <w:gridCol w:w="4520"/>
    </w:tblGrid>
    <w:tr w:rsidR="00E10F22" w:rsidRPr="003F3823" w14:paraId="469F25F1" w14:textId="77777777" w:rsidTr="00933C5D">
      <w:tc>
        <w:tcPr>
          <w:tcW w:w="4833" w:type="dxa"/>
          <w:shd w:val="clear" w:color="auto" w:fill="auto"/>
        </w:tcPr>
        <w:p w14:paraId="4BD0C10D" w14:textId="77777777" w:rsidR="00E10F22" w:rsidRPr="003F3823" w:rsidRDefault="00E10F22" w:rsidP="003F3823">
          <w:pPr>
            <w:tabs>
              <w:tab w:val="center" w:pos="4680"/>
              <w:tab w:val="right" w:pos="9360"/>
            </w:tabs>
            <w:suppressAutoHyphens w:val="0"/>
            <w:rPr>
              <w:rFonts w:ascii="Calibri Light" w:eastAsia="Calibri" w:hAnsi="Calibri Light" w:cs="Calibri Light"/>
              <w:bCs w:val="0"/>
              <w:i/>
              <w:sz w:val="16"/>
              <w:szCs w:val="16"/>
              <w:vertAlign w:val="superscript"/>
              <w:lang w:val="sl-SI" w:eastAsia="en-US"/>
            </w:rPr>
          </w:pPr>
          <w:proofErr w:type="spellStart"/>
          <w:r w:rsidRPr="003F3823">
            <w:rPr>
              <w:rFonts w:ascii="Calibri Light" w:eastAsia="Calibri" w:hAnsi="Calibri Light" w:cs="Calibri Light"/>
              <w:bCs w:val="0"/>
              <w:i/>
              <w:sz w:val="16"/>
              <w:szCs w:val="16"/>
              <w:lang w:val="sl-SI" w:eastAsia="en-US"/>
            </w:rPr>
            <w:t>ePRO</w:t>
          </w:r>
          <w:proofErr w:type="spellEnd"/>
          <w:r w:rsidRPr="003F3823">
            <w:rPr>
              <w:rFonts w:ascii="Calibri Light" w:eastAsia="Calibri" w:hAnsi="Calibri Light" w:cs="Calibri Light"/>
              <w:bCs w:val="0"/>
              <w:i/>
              <w:sz w:val="16"/>
              <w:szCs w:val="16"/>
              <w:vertAlign w:val="superscript"/>
              <w:lang w:val="sl-SI" w:eastAsia="en-US"/>
            </w:rPr>
            <w:t>©</w:t>
          </w:r>
        </w:p>
      </w:tc>
      <w:tc>
        <w:tcPr>
          <w:tcW w:w="4806" w:type="dxa"/>
          <w:shd w:val="clear" w:color="auto" w:fill="auto"/>
          <w:vAlign w:val="center"/>
        </w:tcPr>
        <w:p w14:paraId="228AEC7C" w14:textId="22A6C42C" w:rsidR="00E10F22" w:rsidRPr="003F3823" w:rsidRDefault="00E10F22" w:rsidP="003F3823">
          <w:pPr>
            <w:tabs>
              <w:tab w:val="center" w:pos="4680"/>
              <w:tab w:val="right" w:pos="9360"/>
            </w:tabs>
            <w:suppressAutoHyphens w:val="0"/>
            <w:jc w:val="right"/>
            <w:rPr>
              <w:rFonts w:ascii="Calibri Light" w:eastAsia="Calibri" w:hAnsi="Calibri Light" w:cs="Calibri Light"/>
              <w:bCs w:val="0"/>
              <w:sz w:val="16"/>
              <w:szCs w:val="16"/>
              <w:lang w:val="sl-SI" w:eastAsia="en-US"/>
            </w:rPr>
          </w:pPr>
          <w:r w:rsidRPr="003F3823">
            <w:rPr>
              <w:rFonts w:ascii="Calibri Light" w:eastAsia="Calibri" w:hAnsi="Calibri Light" w:cs="Calibri Light"/>
              <w:bCs w:val="0"/>
              <w:sz w:val="16"/>
              <w:szCs w:val="16"/>
              <w:lang w:val="sl-SI" w:eastAsia="en-US"/>
            </w:rPr>
            <w:t xml:space="preserve">Stran </w:t>
          </w:r>
          <w:r w:rsidRPr="003F3823">
            <w:rPr>
              <w:rFonts w:ascii="Calibri Light" w:eastAsia="Calibri" w:hAnsi="Calibri Light" w:cs="Calibri Light"/>
              <w:bCs w:val="0"/>
              <w:sz w:val="16"/>
              <w:szCs w:val="16"/>
              <w:lang w:val="sl-SI" w:eastAsia="en-US"/>
            </w:rPr>
            <w:fldChar w:fldCharType="begin"/>
          </w:r>
          <w:r w:rsidRPr="003F3823">
            <w:rPr>
              <w:rFonts w:ascii="Calibri Light" w:eastAsia="Calibri" w:hAnsi="Calibri Light" w:cs="Calibri Light"/>
              <w:bCs w:val="0"/>
              <w:sz w:val="16"/>
              <w:szCs w:val="16"/>
              <w:lang w:val="sl-SI" w:eastAsia="en-US"/>
            </w:rPr>
            <w:instrText xml:space="preserve"> PAGE  \* Arabic  \* MERGEFORMAT </w:instrText>
          </w:r>
          <w:r w:rsidRPr="003F3823">
            <w:rPr>
              <w:rFonts w:ascii="Calibri Light" w:eastAsia="Calibri" w:hAnsi="Calibri Light" w:cs="Calibri Light"/>
              <w:bCs w:val="0"/>
              <w:sz w:val="16"/>
              <w:szCs w:val="16"/>
              <w:lang w:val="sl-SI" w:eastAsia="en-US"/>
            </w:rPr>
            <w:fldChar w:fldCharType="separate"/>
          </w:r>
          <w:r>
            <w:rPr>
              <w:rFonts w:ascii="Calibri Light" w:eastAsia="Calibri" w:hAnsi="Calibri Light" w:cs="Calibri Light"/>
              <w:bCs w:val="0"/>
              <w:noProof/>
              <w:sz w:val="16"/>
              <w:szCs w:val="16"/>
              <w:lang w:val="sl-SI" w:eastAsia="en-US"/>
            </w:rPr>
            <w:t>5</w:t>
          </w:r>
          <w:r w:rsidRPr="003F3823">
            <w:rPr>
              <w:rFonts w:ascii="Calibri Light" w:eastAsia="Calibri" w:hAnsi="Calibri Light" w:cs="Calibri Light"/>
              <w:bCs w:val="0"/>
              <w:sz w:val="16"/>
              <w:szCs w:val="16"/>
              <w:lang w:val="sl-SI" w:eastAsia="en-US"/>
            </w:rPr>
            <w:fldChar w:fldCharType="end"/>
          </w:r>
          <w:r w:rsidRPr="003F3823">
            <w:rPr>
              <w:rFonts w:ascii="Calibri Light" w:eastAsia="Calibri" w:hAnsi="Calibri Light" w:cs="Calibri Light"/>
              <w:bCs w:val="0"/>
              <w:sz w:val="16"/>
              <w:szCs w:val="16"/>
              <w:lang w:val="sl-SI" w:eastAsia="en-US"/>
            </w:rPr>
            <w:t>/</w:t>
          </w:r>
          <w:r w:rsidRPr="003F3823">
            <w:rPr>
              <w:rFonts w:ascii="Calibri Light" w:eastAsia="Calibri" w:hAnsi="Calibri Light" w:cs="Calibri Light"/>
              <w:bCs w:val="0"/>
              <w:sz w:val="16"/>
              <w:szCs w:val="16"/>
              <w:lang w:val="sl-SI" w:eastAsia="en-US"/>
            </w:rPr>
            <w:fldChar w:fldCharType="begin"/>
          </w:r>
          <w:r w:rsidRPr="003F3823">
            <w:rPr>
              <w:rFonts w:ascii="Calibri Light" w:eastAsia="Calibri" w:hAnsi="Calibri Light" w:cs="Calibri Light"/>
              <w:bCs w:val="0"/>
              <w:sz w:val="16"/>
              <w:szCs w:val="16"/>
              <w:lang w:val="sl-SI" w:eastAsia="en-US"/>
            </w:rPr>
            <w:instrText xml:space="preserve"> NUMPAGES  \* Arabic  \* MERGEFORMAT </w:instrText>
          </w:r>
          <w:r w:rsidRPr="003F3823">
            <w:rPr>
              <w:rFonts w:ascii="Calibri Light" w:eastAsia="Calibri" w:hAnsi="Calibri Light" w:cs="Calibri Light"/>
              <w:bCs w:val="0"/>
              <w:sz w:val="16"/>
              <w:szCs w:val="16"/>
              <w:lang w:val="sl-SI" w:eastAsia="en-US"/>
            </w:rPr>
            <w:fldChar w:fldCharType="separate"/>
          </w:r>
          <w:r>
            <w:rPr>
              <w:rFonts w:ascii="Calibri Light" w:eastAsia="Calibri" w:hAnsi="Calibri Light" w:cs="Calibri Light"/>
              <w:bCs w:val="0"/>
              <w:noProof/>
              <w:sz w:val="16"/>
              <w:szCs w:val="16"/>
              <w:lang w:val="sl-SI" w:eastAsia="en-US"/>
            </w:rPr>
            <w:t>5</w:t>
          </w:r>
          <w:r w:rsidRPr="003F3823">
            <w:rPr>
              <w:rFonts w:ascii="Calibri Light" w:eastAsia="Calibri" w:hAnsi="Calibri Light" w:cs="Calibri Light"/>
              <w:bCs w:val="0"/>
              <w:sz w:val="16"/>
              <w:szCs w:val="16"/>
              <w:lang w:val="sl-SI" w:eastAsia="en-US"/>
            </w:rPr>
            <w:fldChar w:fldCharType="end"/>
          </w:r>
        </w:p>
      </w:tc>
    </w:tr>
  </w:tbl>
  <w:p w14:paraId="627F60AC" w14:textId="77777777" w:rsidR="00E10F22" w:rsidRDefault="00E10F22">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A2DF6" w14:textId="7AF2BA23" w:rsidR="00E10F22" w:rsidRPr="00AB77C9" w:rsidRDefault="00E10F22" w:rsidP="00FD4F00">
    <w:pPr>
      <w:jc w:val="both"/>
      <w:rPr>
        <w:rFonts w:ascii="Calibri Light" w:hAnsi="Calibri Light" w:cs="Calibri Light"/>
        <w:i/>
        <w:sz w:val="18"/>
        <w:szCs w:val="18"/>
        <w:lang w:eastAsia="ar-SA"/>
      </w:rPr>
    </w:pPr>
    <w:bookmarkStart w:id="10" w:name="_Hlk96418322"/>
    <w:bookmarkStart w:id="11" w:name="_Hlk96417701"/>
    <w:bookmarkStart w:id="12" w:name="_Hlk95119971"/>
    <w:proofErr w:type="spellStart"/>
    <w:r w:rsidRPr="00AB77C9">
      <w:rPr>
        <w:rFonts w:ascii="Calibri Light" w:hAnsi="Calibri Light" w:cs="Calibri Light"/>
        <w:i/>
        <w:sz w:val="18"/>
        <w:szCs w:val="18"/>
        <w:lang w:val="sl-SI" w:eastAsia="ar-SA"/>
      </w:rPr>
      <w:t>Iizvedbo</w:t>
    </w:r>
    <w:proofErr w:type="spellEnd"/>
    <w:r w:rsidRPr="00AB77C9">
      <w:rPr>
        <w:rFonts w:ascii="Calibri Light" w:hAnsi="Calibri Light" w:cs="Calibri Light"/>
        <w:i/>
        <w:sz w:val="18"/>
        <w:szCs w:val="18"/>
        <w:lang w:val="sl-SI" w:eastAsia="ar-SA"/>
      </w:rPr>
      <w:t xml:space="preserve"> projekt</w:t>
    </w:r>
    <w:proofErr w:type="spellStart"/>
    <w:r w:rsidRPr="00AB77C9">
      <w:rPr>
        <w:rFonts w:ascii="Calibri Light" w:hAnsi="Calibri Light" w:cs="Calibri Light"/>
        <w:i/>
        <w:sz w:val="18"/>
        <w:szCs w:val="18"/>
        <w:lang w:eastAsia="ar-SA"/>
      </w:rPr>
      <w:t>ov</w:t>
    </w:r>
    <w:proofErr w:type="spellEnd"/>
    <w:r w:rsidRPr="00AB77C9">
      <w:rPr>
        <w:rFonts w:ascii="Calibri Light" w:hAnsi="Calibri Light" w:cs="Calibri Light"/>
        <w:i/>
        <w:sz w:val="18"/>
        <w:szCs w:val="18"/>
        <w:lang w:val="sl-SI" w:eastAsia="ar-SA"/>
      </w:rPr>
      <w:t xml:space="preserve"> v okviru Načrta za okrevanje in odpornost - razvojno področje: Digitalna preobrazba: Digitalna preobrazba javnega sektorja in javne uprave:  Digitalizacija izobraževanja, znanosti in športa - sofinancirata Republika Slovenija, Ministrstvo za visoko šolstvo, znanost in inovacije, in Evropska unija – </w:t>
    </w:r>
    <w:proofErr w:type="spellStart"/>
    <w:r w:rsidRPr="00AB77C9">
      <w:rPr>
        <w:rFonts w:ascii="Calibri Light" w:hAnsi="Calibri Light" w:cs="Calibri Light"/>
        <w:i/>
        <w:sz w:val="18"/>
        <w:szCs w:val="18"/>
        <w:lang w:val="sl-SI" w:eastAsia="ar-SA"/>
      </w:rPr>
      <w:t>NextGenerationEU</w:t>
    </w:r>
    <w:proofErr w:type="spellEnd"/>
    <w:r w:rsidRPr="00AB77C9">
      <w:rPr>
        <w:rFonts w:ascii="Calibri Light" w:hAnsi="Calibri Light" w:cs="Calibri Light"/>
        <w:i/>
        <w:sz w:val="18"/>
        <w:szCs w:val="18"/>
        <w:lang w:val="sl-SI" w:eastAsia="ar-SA"/>
      </w:rPr>
      <w:t xml:space="preserve">. </w:t>
    </w:r>
    <w:bookmarkEnd w:id="10"/>
    <w:bookmarkEnd w:id="11"/>
  </w:p>
  <w:tbl>
    <w:tblPr>
      <w:tblW w:w="9214" w:type="dxa"/>
      <w:tblBorders>
        <w:top w:val="single" w:sz="4" w:space="0" w:color="auto"/>
      </w:tblBorders>
      <w:tblLook w:val="04A0" w:firstRow="1" w:lastRow="0" w:firstColumn="1" w:lastColumn="0" w:noHBand="0" w:noVBand="1"/>
    </w:tblPr>
    <w:tblGrid>
      <w:gridCol w:w="4695"/>
      <w:gridCol w:w="4519"/>
    </w:tblGrid>
    <w:tr w:rsidR="00E10F22" w:rsidRPr="00534AAB" w14:paraId="39A2892B" w14:textId="77777777" w:rsidTr="009B0DAE">
      <w:tc>
        <w:tcPr>
          <w:tcW w:w="4695" w:type="dxa"/>
          <w:shd w:val="clear" w:color="auto" w:fill="auto"/>
        </w:tcPr>
        <w:bookmarkEnd w:id="12"/>
        <w:p w14:paraId="4EF2239D" w14:textId="77777777" w:rsidR="00E10F22" w:rsidRPr="00534AAB" w:rsidRDefault="00E10F22" w:rsidP="009B0DAE">
          <w:pPr>
            <w:tabs>
              <w:tab w:val="center" w:pos="4680"/>
              <w:tab w:val="right" w:pos="9360"/>
            </w:tabs>
            <w:rPr>
              <w:rFonts w:asciiTheme="majorHAnsi" w:hAnsiTheme="majorHAnsi" w:cstheme="majorHAnsi"/>
              <w:i/>
              <w:sz w:val="18"/>
              <w:szCs w:val="16"/>
              <w:vertAlign w:val="superscript"/>
              <w:lang w:val="sl-SI"/>
            </w:rPr>
          </w:pPr>
          <w:proofErr w:type="spellStart"/>
          <w:r w:rsidRPr="00534AAB">
            <w:rPr>
              <w:rFonts w:asciiTheme="majorHAnsi" w:hAnsiTheme="majorHAnsi" w:cstheme="majorHAnsi"/>
              <w:i/>
              <w:sz w:val="18"/>
              <w:szCs w:val="16"/>
              <w:lang w:val="sl-SI"/>
            </w:rPr>
            <w:t>ePRO</w:t>
          </w:r>
          <w:proofErr w:type="spellEnd"/>
          <w:r w:rsidRPr="00534AAB">
            <w:rPr>
              <w:rFonts w:asciiTheme="majorHAnsi" w:hAnsiTheme="majorHAnsi" w:cstheme="majorHAnsi"/>
              <w:i/>
              <w:sz w:val="18"/>
              <w:szCs w:val="16"/>
              <w:vertAlign w:val="superscript"/>
              <w:lang w:val="sl-SI"/>
            </w:rPr>
            <w:t>©</w:t>
          </w:r>
        </w:p>
      </w:tc>
      <w:tc>
        <w:tcPr>
          <w:tcW w:w="4519" w:type="dxa"/>
          <w:shd w:val="clear" w:color="auto" w:fill="auto"/>
          <w:vAlign w:val="center"/>
        </w:tcPr>
        <w:p w14:paraId="3A4D116E" w14:textId="77777777" w:rsidR="00E10F22" w:rsidRPr="00534AAB" w:rsidRDefault="00E10F22" w:rsidP="009B0DAE">
          <w:pPr>
            <w:tabs>
              <w:tab w:val="center" w:pos="4680"/>
              <w:tab w:val="right" w:pos="9360"/>
            </w:tabs>
            <w:jc w:val="right"/>
            <w:rPr>
              <w:rFonts w:asciiTheme="majorHAnsi" w:hAnsiTheme="majorHAnsi" w:cstheme="majorHAnsi"/>
              <w:sz w:val="18"/>
              <w:szCs w:val="16"/>
              <w:lang w:val="sl-SI"/>
            </w:rPr>
          </w:pPr>
          <w:r w:rsidRPr="00534AAB">
            <w:rPr>
              <w:rFonts w:asciiTheme="majorHAnsi" w:hAnsiTheme="majorHAnsi" w:cstheme="majorHAnsi"/>
              <w:sz w:val="18"/>
              <w:szCs w:val="16"/>
              <w:lang w:val="sl-SI"/>
            </w:rPr>
            <w:t xml:space="preserve">Stran </w:t>
          </w:r>
          <w:r w:rsidRPr="00534AAB">
            <w:rPr>
              <w:rFonts w:asciiTheme="majorHAnsi" w:hAnsiTheme="majorHAnsi" w:cstheme="majorHAnsi"/>
              <w:sz w:val="18"/>
              <w:szCs w:val="16"/>
              <w:lang w:val="sl-SI"/>
            </w:rPr>
            <w:fldChar w:fldCharType="begin"/>
          </w:r>
          <w:r w:rsidRPr="00534AAB">
            <w:rPr>
              <w:rFonts w:asciiTheme="majorHAnsi" w:hAnsiTheme="majorHAnsi" w:cstheme="majorHAnsi"/>
              <w:sz w:val="18"/>
              <w:szCs w:val="16"/>
              <w:lang w:val="sl-SI"/>
            </w:rPr>
            <w:instrText xml:space="preserve"> PAGE  \* Arabic  \* MERGEFORMAT </w:instrText>
          </w:r>
          <w:r w:rsidRPr="00534AAB">
            <w:rPr>
              <w:rFonts w:asciiTheme="majorHAnsi" w:hAnsiTheme="majorHAnsi" w:cstheme="majorHAnsi"/>
              <w:sz w:val="18"/>
              <w:szCs w:val="16"/>
              <w:lang w:val="sl-SI"/>
            </w:rPr>
            <w:fldChar w:fldCharType="separate"/>
          </w:r>
          <w:r>
            <w:rPr>
              <w:rFonts w:asciiTheme="majorHAnsi" w:hAnsiTheme="majorHAnsi" w:cstheme="majorHAnsi"/>
              <w:sz w:val="18"/>
              <w:szCs w:val="16"/>
              <w:lang w:val="sl-SI"/>
            </w:rPr>
            <w:t>1</w:t>
          </w:r>
          <w:r w:rsidRPr="00534AAB">
            <w:rPr>
              <w:rFonts w:asciiTheme="majorHAnsi" w:hAnsiTheme="majorHAnsi" w:cstheme="majorHAnsi"/>
              <w:sz w:val="18"/>
              <w:szCs w:val="16"/>
              <w:lang w:val="sl-SI"/>
            </w:rPr>
            <w:fldChar w:fldCharType="end"/>
          </w:r>
          <w:r w:rsidRPr="00534AAB">
            <w:rPr>
              <w:rFonts w:asciiTheme="majorHAnsi" w:hAnsiTheme="majorHAnsi" w:cstheme="majorHAnsi"/>
              <w:sz w:val="18"/>
              <w:szCs w:val="16"/>
              <w:lang w:val="sl-SI"/>
            </w:rPr>
            <w:t xml:space="preserve"> / </w:t>
          </w:r>
          <w:r w:rsidRPr="00534AAB">
            <w:rPr>
              <w:rFonts w:asciiTheme="majorHAnsi" w:hAnsiTheme="majorHAnsi" w:cstheme="majorHAnsi"/>
              <w:sz w:val="18"/>
              <w:szCs w:val="16"/>
              <w:lang w:val="sl-SI"/>
            </w:rPr>
            <w:fldChar w:fldCharType="begin"/>
          </w:r>
          <w:r w:rsidRPr="00534AAB">
            <w:rPr>
              <w:rFonts w:asciiTheme="majorHAnsi" w:hAnsiTheme="majorHAnsi" w:cstheme="majorHAnsi"/>
              <w:sz w:val="18"/>
              <w:szCs w:val="16"/>
              <w:lang w:val="sl-SI"/>
            </w:rPr>
            <w:instrText xml:space="preserve"> NUMPAGES  \* Arabic  \* MERGEFORMAT </w:instrText>
          </w:r>
          <w:r w:rsidRPr="00534AAB">
            <w:rPr>
              <w:rFonts w:asciiTheme="majorHAnsi" w:hAnsiTheme="majorHAnsi" w:cstheme="majorHAnsi"/>
              <w:sz w:val="18"/>
              <w:szCs w:val="16"/>
              <w:lang w:val="sl-SI"/>
            </w:rPr>
            <w:fldChar w:fldCharType="separate"/>
          </w:r>
          <w:r>
            <w:rPr>
              <w:rFonts w:asciiTheme="majorHAnsi" w:hAnsiTheme="majorHAnsi" w:cstheme="majorHAnsi"/>
              <w:sz w:val="18"/>
              <w:szCs w:val="16"/>
              <w:lang w:val="sl-SI"/>
            </w:rPr>
            <w:t>10</w:t>
          </w:r>
          <w:r w:rsidRPr="00534AAB">
            <w:rPr>
              <w:rFonts w:asciiTheme="majorHAnsi" w:hAnsiTheme="majorHAnsi" w:cstheme="majorHAnsi"/>
              <w:sz w:val="18"/>
              <w:szCs w:val="16"/>
              <w:lang w:val="sl-SI"/>
            </w:rPr>
            <w:fldChar w:fldCharType="end"/>
          </w:r>
        </w:p>
      </w:tc>
    </w:tr>
  </w:tbl>
  <w:p w14:paraId="7C1B4416" w14:textId="668307B0" w:rsidR="00E10F22" w:rsidRPr="009B0DAE" w:rsidRDefault="00E10F22" w:rsidP="009B0DAE">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071BC0" w14:textId="77777777" w:rsidR="00E10F22" w:rsidRDefault="00E10F22">
      <w:r>
        <w:separator/>
      </w:r>
    </w:p>
  </w:footnote>
  <w:footnote w:type="continuationSeparator" w:id="0">
    <w:p w14:paraId="1C127A10" w14:textId="77777777" w:rsidR="00E10F22" w:rsidRDefault="00E10F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EF4B91" w14:textId="78676C9E" w:rsidR="00E10F22" w:rsidRPr="003F2117" w:rsidRDefault="00E10F22" w:rsidP="00F821A2">
    <w:pPr>
      <w:rPr>
        <w:rFonts w:asciiTheme="majorHAnsi" w:hAnsiTheme="majorHAnsi" w:cstheme="majorHAnsi"/>
        <w:i/>
        <w:sz w:val="18"/>
      </w:rPr>
    </w:pPr>
  </w:p>
  <w:tbl>
    <w:tblPr>
      <w:tblW w:w="0" w:type="auto"/>
      <w:tblBorders>
        <w:bottom w:val="single" w:sz="4" w:space="0" w:color="auto"/>
      </w:tblBorders>
      <w:tblLook w:val="04A0" w:firstRow="1" w:lastRow="0" w:firstColumn="1" w:lastColumn="0" w:noHBand="0" w:noVBand="1"/>
    </w:tblPr>
    <w:tblGrid>
      <w:gridCol w:w="2938"/>
      <w:gridCol w:w="2858"/>
      <w:gridCol w:w="3276"/>
    </w:tblGrid>
    <w:tr w:rsidR="00E10F22" w:rsidRPr="003A1EA8" w14:paraId="467811D8" w14:textId="77777777" w:rsidTr="003F3823">
      <w:tc>
        <w:tcPr>
          <w:tcW w:w="2938" w:type="dxa"/>
          <w:shd w:val="clear" w:color="auto" w:fill="auto"/>
        </w:tcPr>
        <w:p w14:paraId="71D5F93C" w14:textId="77777777" w:rsidR="00E10F22" w:rsidRPr="003A1EA8" w:rsidRDefault="00E10F22" w:rsidP="003F3823">
          <w:pPr>
            <w:tabs>
              <w:tab w:val="center" w:pos="4680"/>
              <w:tab w:val="right" w:pos="9360"/>
            </w:tabs>
            <w:rPr>
              <w:rFonts w:asciiTheme="majorHAnsi" w:hAnsiTheme="majorHAnsi" w:cstheme="majorHAnsi"/>
              <w:sz w:val="16"/>
              <w:szCs w:val="16"/>
              <w:lang w:val="sl-SI"/>
            </w:rPr>
          </w:pPr>
          <w:proofErr w:type="spellStart"/>
          <w:r w:rsidRPr="003A1EA8">
            <w:rPr>
              <w:rFonts w:asciiTheme="majorHAnsi" w:hAnsiTheme="majorHAnsi" w:cstheme="majorHAnsi"/>
              <w:sz w:val="16"/>
              <w:szCs w:val="16"/>
              <w:lang w:val="sl-SI"/>
            </w:rPr>
            <w:t>ePRO</w:t>
          </w:r>
          <w:proofErr w:type="spellEnd"/>
        </w:p>
      </w:tc>
      <w:tc>
        <w:tcPr>
          <w:tcW w:w="2858" w:type="dxa"/>
        </w:tcPr>
        <w:p w14:paraId="38C76523" w14:textId="77777777" w:rsidR="00E10F22" w:rsidRPr="003A1EA8" w:rsidRDefault="00E10F22" w:rsidP="003F3823">
          <w:pPr>
            <w:tabs>
              <w:tab w:val="center" w:pos="4680"/>
              <w:tab w:val="right" w:pos="9360"/>
            </w:tabs>
            <w:jc w:val="right"/>
            <w:rPr>
              <w:rFonts w:asciiTheme="majorHAnsi" w:hAnsiTheme="majorHAnsi" w:cstheme="majorHAnsi"/>
              <w:sz w:val="16"/>
              <w:szCs w:val="16"/>
              <w:lang w:val="sl-SI"/>
            </w:rPr>
          </w:pPr>
        </w:p>
      </w:tc>
      <w:tc>
        <w:tcPr>
          <w:tcW w:w="3276" w:type="dxa"/>
          <w:shd w:val="clear" w:color="auto" w:fill="auto"/>
        </w:tcPr>
        <w:p w14:paraId="547FD0BF" w14:textId="1C6F3B88" w:rsidR="00E10F22" w:rsidRPr="003A1EA8" w:rsidRDefault="00C5582F" w:rsidP="00A0318E">
          <w:pPr>
            <w:tabs>
              <w:tab w:val="center" w:pos="4680"/>
              <w:tab w:val="right" w:pos="9360"/>
            </w:tabs>
            <w:jc w:val="right"/>
            <w:rPr>
              <w:rFonts w:asciiTheme="majorHAnsi" w:hAnsiTheme="majorHAnsi" w:cstheme="majorHAnsi"/>
              <w:sz w:val="16"/>
              <w:szCs w:val="16"/>
              <w:lang w:val="sl-SI"/>
            </w:rPr>
          </w:pPr>
          <w:r>
            <w:rPr>
              <w:rFonts w:asciiTheme="majorHAnsi" w:hAnsiTheme="majorHAnsi" w:cstheme="majorHAnsi"/>
              <w:sz w:val="18"/>
              <w:szCs w:val="16"/>
              <w:lang w:val="sl-SI"/>
            </w:rPr>
            <w:t>Dodatne reference kadrov za merilo</w:t>
          </w:r>
        </w:p>
      </w:tc>
    </w:tr>
  </w:tbl>
  <w:p w14:paraId="075158E0" w14:textId="77777777" w:rsidR="00E10F22" w:rsidRDefault="00E10F22">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7EFCAF" w14:textId="7FAEDFCC" w:rsidR="00E10F22" w:rsidRDefault="00AE1836" w:rsidP="00AB77C9">
    <w:pPr>
      <w:jc w:val="center"/>
    </w:pPr>
    <w:bookmarkStart w:id="8" w:name="_Hlk95144490"/>
    <w:bookmarkStart w:id="9" w:name="_Hlk95144491"/>
    <w:r>
      <w:rPr>
        <w:noProof/>
      </w:rPr>
      <w:drawing>
        <wp:inline distT="0" distB="0" distL="0" distR="0" wp14:anchorId="72CC808E" wp14:editId="714CA8B2">
          <wp:extent cx="5760720" cy="480609"/>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480609"/>
                  </a:xfrm>
                  <a:prstGeom prst="rect">
                    <a:avLst/>
                  </a:prstGeom>
                  <a:noFill/>
                  <a:ln>
                    <a:noFill/>
                  </a:ln>
                </pic:spPr>
              </pic:pic>
            </a:graphicData>
          </a:graphic>
        </wp:inline>
      </w:drawing>
    </w:r>
  </w:p>
  <w:p w14:paraId="28D10BDB" w14:textId="77777777" w:rsidR="00E10F22" w:rsidRPr="00534AAB" w:rsidRDefault="00E10F22" w:rsidP="009B0DAE"/>
  <w:tbl>
    <w:tblPr>
      <w:tblW w:w="9214" w:type="dxa"/>
      <w:tblBorders>
        <w:bottom w:val="single" w:sz="4" w:space="0" w:color="auto"/>
      </w:tblBorders>
      <w:tblLook w:val="04A0" w:firstRow="1" w:lastRow="0" w:firstColumn="1" w:lastColumn="0" w:noHBand="0" w:noVBand="1"/>
    </w:tblPr>
    <w:tblGrid>
      <w:gridCol w:w="4630"/>
      <w:gridCol w:w="4584"/>
    </w:tblGrid>
    <w:tr w:rsidR="00E10F22" w:rsidRPr="00534AAB" w14:paraId="334D7EC8" w14:textId="77777777" w:rsidTr="009B0DAE">
      <w:tc>
        <w:tcPr>
          <w:tcW w:w="4630" w:type="dxa"/>
          <w:shd w:val="clear" w:color="auto" w:fill="auto"/>
        </w:tcPr>
        <w:p w14:paraId="10038F2C" w14:textId="77777777" w:rsidR="00E10F22" w:rsidRPr="00534AAB" w:rsidRDefault="00E10F22" w:rsidP="009B0DAE">
          <w:pPr>
            <w:tabs>
              <w:tab w:val="center" w:pos="4680"/>
              <w:tab w:val="right" w:pos="9360"/>
            </w:tabs>
            <w:rPr>
              <w:rFonts w:asciiTheme="majorHAnsi" w:hAnsiTheme="majorHAnsi" w:cstheme="majorHAnsi"/>
              <w:sz w:val="18"/>
              <w:szCs w:val="16"/>
              <w:lang w:val="sl-SI"/>
            </w:rPr>
          </w:pPr>
          <w:proofErr w:type="spellStart"/>
          <w:r w:rsidRPr="00534AAB">
            <w:rPr>
              <w:rFonts w:asciiTheme="majorHAnsi" w:hAnsiTheme="majorHAnsi" w:cstheme="majorHAnsi"/>
              <w:sz w:val="18"/>
              <w:szCs w:val="16"/>
              <w:lang w:val="sl-SI"/>
            </w:rPr>
            <w:t>ePRO</w:t>
          </w:r>
          <w:proofErr w:type="spellEnd"/>
        </w:p>
      </w:tc>
      <w:tc>
        <w:tcPr>
          <w:tcW w:w="4584" w:type="dxa"/>
          <w:shd w:val="clear" w:color="auto" w:fill="auto"/>
        </w:tcPr>
        <w:p w14:paraId="739842F4" w14:textId="40F4A76C" w:rsidR="00E10F22" w:rsidRPr="00534AAB" w:rsidRDefault="00C5582F" w:rsidP="009B0DAE">
          <w:pPr>
            <w:tabs>
              <w:tab w:val="center" w:pos="4680"/>
              <w:tab w:val="right" w:pos="9360"/>
            </w:tabs>
            <w:jc w:val="right"/>
            <w:rPr>
              <w:rFonts w:asciiTheme="majorHAnsi" w:hAnsiTheme="majorHAnsi" w:cstheme="majorHAnsi"/>
              <w:sz w:val="18"/>
              <w:szCs w:val="16"/>
              <w:lang w:val="sl-SI"/>
            </w:rPr>
          </w:pPr>
          <w:r>
            <w:rPr>
              <w:rFonts w:asciiTheme="majorHAnsi" w:hAnsiTheme="majorHAnsi" w:cstheme="majorHAnsi"/>
              <w:sz w:val="18"/>
              <w:szCs w:val="16"/>
              <w:lang w:val="sl-SI"/>
            </w:rPr>
            <w:t>Dodatne reference kadrov za merilo</w:t>
          </w:r>
        </w:p>
      </w:tc>
    </w:tr>
    <w:bookmarkEnd w:id="8"/>
    <w:bookmarkEnd w:id="9"/>
  </w:tbl>
  <w:p w14:paraId="0A2C688A" w14:textId="77777777" w:rsidR="00E10F22" w:rsidRPr="009B0DAE" w:rsidRDefault="00E10F22" w:rsidP="009B0DAE">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299E1FDC"/>
    <w:lvl w:ilvl="0">
      <w:start w:val="1"/>
      <w:numFmt w:val="none"/>
      <w:suff w:val="nothing"/>
      <w:lvlText w:val=""/>
      <w:lvlJc w:val="left"/>
      <w:pPr>
        <w:tabs>
          <w:tab w:val="num" w:pos="0"/>
        </w:tabs>
        <w:ind w:left="0" w:firstLine="0"/>
      </w:pPr>
    </w:lvl>
    <w:lvl w:ilvl="1">
      <w:start w:val="1"/>
      <w:numFmt w:val="bullet"/>
      <w:pStyle w:val="Naslov2"/>
      <w:lvlText w:val=""/>
      <w:lvlJc w:val="left"/>
      <w:pPr>
        <w:tabs>
          <w:tab w:val="num" w:pos="576"/>
        </w:tabs>
        <w:ind w:left="576" w:hanging="576"/>
      </w:pPr>
      <w:rPr>
        <w:rFonts w:ascii="Wingdings" w:hAnsi="Wingdings" w:hint="default"/>
      </w:rPr>
    </w:lvl>
    <w:lvl w:ilvl="2">
      <w:start w:val="1"/>
      <w:numFmt w:val="decimal"/>
      <w:pStyle w:val="Naslov3"/>
      <w:lvlText w:val="......%2.%3"/>
      <w:lvlJc w:val="left"/>
      <w:pPr>
        <w:tabs>
          <w:tab w:val="num" w:pos="720"/>
        </w:tabs>
        <w:ind w:left="720" w:hanging="720"/>
      </w:pPr>
    </w:lvl>
    <w:lvl w:ilvl="3">
      <w:start w:val="1"/>
      <w:numFmt w:val="decimal"/>
      <w:pStyle w:val="Naslov4"/>
      <w:lvlText w:val="......%2.%3.%4"/>
      <w:lvlJc w:val="left"/>
      <w:pPr>
        <w:tabs>
          <w:tab w:val="num" w:pos="864"/>
        </w:tabs>
        <w:ind w:left="864" w:hanging="864"/>
      </w:pPr>
    </w:lvl>
    <w:lvl w:ilvl="4">
      <w:start w:val="1"/>
      <w:numFmt w:val="decimal"/>
      <w:pStyle w:val="Naslov5"/>
      <w:lvlText w:val="......%2.%3.%4.%5"/>
      <w:lvlJc w:val="left"/>
      <w:pPr>
        <w:tabs>
          <w:tab w:val="num" w:pos="1008"/>
        </w:tabs>
        <w:ind w:left="1008" w:hanging="1008"/>
      </w:pPr>
    </w:lvl>
    <w:lvl w:ilvl="5">
      <w:start w:val="1"/>
      <w:numFmt w:val="decimal"/>
      <w:pStyle w:val="Naslov6"/>
      <w:lvlText w:val="......%2.%3.%4.%5.%6"/>
      <w:lvlJc w:val="left"/>
      <w:pPr>
        <w:tabs>
          <w:tab w:val="num" w:pos="1152"/>
        </w:tabs>
        <w:ind w:left="1152" w:hanging="1152"/>
      </w:pPr>
    </w:lvl>
    <w:lvl w:ilvl="6">
      <w:start w:val="1"/>
      <w:numFmt w:val="decimal"/>
      <w:pStyle w:val="Naslov7"/>
      <w:lvlText w:val="......%2.%3.%4.%5.%6.%7"/>
      <w:lvlJc w:val="left"/>
      <w:pPr>
        <w:tabs>
          <w:tab w:val="num" w:pos="1296"/>
        </w:tabs>
        <w:ind w:left="1296" w:hanging="1296"/>
      </w:pPr>
    </w:lvl>
    <w:lvl w:ilvl="7">
      <w:start w:val="1"/>
      <w:numFmt w:val="decimal"/>
      <w:pStyle w:val="Naslov8"/>
      <w:lvlText w:val="......%2.%3.%4.%5.%6.%7.%8"/>
      <w:lvlJc w:val="left"/>
      <w:pPr>
        <w:tabs>
          <w:tab w:val="num" w:pos="1440"/>
        </w:tabs>
        <w:ind w:left="1440" w:hanging="1440"/>
      </w:pPr>
    </w:lvl>
    <w:lvl w:ilvl="8">
      <w:start w:val="1"/>
      <w:numFmt w:val="decimal"/>
      <w:pStyle w:val="Naslov9"/>
      <w:lvlText w:val="......%2.%3.%4.%5.%6.%7.%8.%9"/>
      <w:lvlJc w:val="left"/>
      <w:pPr>
        <w:tabs>
          <w:tab w:val="num" w:pos="1584"/>
        </w:tabs>
        <w:ind w:left="1584" w:hanging="1584"/>
      </w:pPr>
    </w:lvl>
  </w:abstractNum>
  <w:abstractNum w:abstractNumId="1" w15:restartNumberingAfterBreak="0">
    <w:nsid w:val="00000002"/>
    <w:multiLevelType w:val="multilevel"/>
    <w:tmpl w:val="0D4C872A"/>
    <w:name w:val="WW8Num2"/>
    <w:lvl w:ilvl="0">
      <w:start w:val="1"/>
      <w:numFmt w:val="bullet"/>
      <w:lvlText w:val=""/>
      <w:lvlJc w:val="left"/>
      <w:pPr>
        <w:tabs>
          <w:tab w:val="num" w:pos="720"/>
        </w:tabs>
        <w:ind w:left="720" w:hanging="360"/>
      </w:pPr>
      <w:rPr>
        <w:rFonts w:ascii="Symbol" w:hAnsi="Symbol" w:cs="Symbol"/>
        <w:sz w:val="16"/>
        <w:szCs w:val="16"/>
        <w:lang w:val="sl-SI"/>
      </w:rPr>
    </w:lvl>
    <w:lvl w:ilvl="1">
      <w:start w:val="1"/>
      <w:numFmt w:val="decimal"/>
      <w:lvlText w:val="%2."/>
      <w:lvlJc w:val="left"/>
      <w:pPr>
        <w:tabs>
          <w:tab w:val="num" w:pos="1080"/>
        </w:tabs>
        <w:ind w:left="1080" w:hanging="360"/>
      </w:pPr>
      <w:rPr>
        <w:sz w:val="16"/>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3"/>
    <w:multiLevelType w:val="singleLevel"/>
    <w:tmpl w:val="00000003"/>
    <w:name w:val="WW8Num3"/>
    <w:lvl w:ilvl="0">
      <w:start w:val="1"/>
      <w:numFmt w:val="bullet"/>
      <w:lvlText w:val=""/>
      <w:lvlJc w:val="left"/>
      <w:pPr>
        <w:tabs>
          <w:tab w:val="num" w:pos="0"/>
        </w:tabs>
        <w:ind w:left="720" w:hanging="360"/>
      </w:pPr>
      <w:rPr>
        <w:rFonts w:ascii="Symbol" w:hAnsi="Symbol" w:cs="Symbol"/>
      </w:rPr>
    </w:lvl>
  </w:abstractNum>
  <w:abstractNum w:abstractNumId="3" w15:restartNumberingAfterBreak="0">
    <w:nsid w:val="00000005"/>
    <w:multiLevelType w:val="singleLevel"/>
    <w:tmpl w:val="00000005"/>
    <w:name w:val="WW8Num5"/>
    <w:lvl w:ilvl="0">
      <w:start w:val="1"/>
      <w:numFmt w:val="upperLetter"/>
      <w:lvlText w:val="%1)"/>
      <w:lvlJc w:val="left"/>
      <w:pPr>
        <w:tabs>
          <w:tab w:val="num" w:pos="0"/>
        </w:tabs>
        <w:ind w:left="720" w:hanging="360"/>
      </w:pPr>
    </w:lvl>
  </w:abstractNum>
  <w:abstractNum w:abstractNumId="4" w15:restartNumberingAfterBreak="0">
    <w:nsid w:val="00000006"/>
    <w:multiLevelType w:val="singleLevel"/>
    <w:tmpl w:val="00000006"/>
    <w:name w:val="WW8Num6"/>
    <w:lvl w:ilvl="0">
      <w:start w:val="1"/>
      <w:numFmt w:val="bullet"/>
      <w:lvlText w:val="-"/>
      <w:lvlJc w:val="left"/>
      <w:pPr>
        <w:tabs>
          <w:tab w:val="num" w:pos="0"/>
        </w:tabs>
        <w:ind w:left="720" w:hanging="360"/>
      </w:pPr>
      <w:rPr>
        <w:rFonts w:ascii="Verdana" w:hAnsi="Verdana" w:cs="Times New Roman"/>
        <w:sz w:val="16"/>
        <w:szCs w:val="16"/>
      </w:rPr>
    </w:lvl>
  </w:abstractNum>
  <w:abstractNum w:abstractNumId="5" w15:restartNumberingAfterBreak="0">
    <w:nsid w:val="00000007"/>
    <w:multiLevelType w:val="singleLevel"/>
    <w:tmpl w:val="00000007"/>
    <w:name w:val="WW8Num8"/>
    <w:lvl w:ilvl="0">
      <w:start w:val="1"/>
      <w:numFmt w:val="lowerLetter"/>
      <w:lvlText w:val="%1)"/>
      <w:lvlJc w:val="left"/>
      <w:pPr>
        <w:tabs>
          <w:tab w:val="num" w:pos="0"/>
        </w:tabs>
        <w:ind w:left="360" w:hanging="360"/>
      </w:pPr>
    </w:lvl>
  </w:abstractNum>
  <w:abstractNum w:abstractNumId="6" w15:restartNumberingAfterBreak="0">
    <w:nsid w:val="05E12E9A"/>
    <w:multiLevelType w:val="hybridMultilevel"/>
    <w:tmpl w:val="55E2370A"/>
    <w:lvl w:ilvl="0" w:tplc="7278F828">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6871D38"/>
    <w:multiLevelType w:val="hybridMultilevel"/>
    <w:tmpl w:val="55E2370A"/>
    <w:lvl w:ilvl="0" w:tplc="7278F828">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A6750D2"/>
    <w:multiLevelType w:val="hybridMultilevel"/>
    <w:tmpl w:val="B46AD55A"/>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BC52FAC"/>
    <w:multiLevelType w:val="hybridMultilevel"/>
    <w:tmpl w:val="2DBE44A6"/>
    <w:lvl w:ilvl="0" w:tplc="04240017">
      <w:start w:val="1"/>
      <w:numFmt w:val="lowerLetter"/>
      <w:lvlText w:val="%1)"/>
      <w:lvlJc w:val="left"/>
      <w:pPr>
        <w:ind w:left="360" w:hanging="360"/>
      </w:pPr>
      <w:rPr>
        <w:rFonts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EAD281E"/>
    <w:multiLevelType w:val="multilevel"/>
    <w:tmpl w:val="88244F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0F600399"/>
    <w:multiLevelType w:val="hybridMultilevel"/>
    <w:tmpl w:val="82F8C6DA"/>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CD13DB0"/>
    <w:multiLevelType w:val="hybridMultilevel"/>
    <w:tmpl w:val="D2C8F620"/>
    <w:lvl w:ilvl="0" w:tplc="7278F828">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47E3347"/>
    <w:multiLevelType w:val="hybridMultilevel"/>
    <w:tmpl w:val="55E2370A"/>
    <w:lvl w:ilvl="0" w:tplc="7278F828">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80214E1"/>
    <w:multiLevelType w:val="hybridMultilevel"/>
    <w:tmpl w:val="7D48C4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8643E4F"/>
    <w:multiLevelType w:val="multilevel"/>
    <w:tmpl w:val="203AD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270375A"/>
    <w:multiLevelType w:val="hybridMultilevel"/>
    <w:tmpl w:val="7F1CEF1E"/>
    <w:lvl w:ilvl="0" w:tplc="7278F828">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4073734"/>
    <w:multiLevelType w:val="hybridMultilevel"/>
    <w:tmpl w:val="46CC6626"/>
    <w:lvl w:ilvl="0" w:tplc="7278F828">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7317EA3"/>
    <w:multiLevelType w:val="hybridMultilevel"/>
    <w:tmpl w:val="55E2370A"/>
    <w:lvl w:ilvl="0" w:tplc="7278F828">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7AF03AA"/>
    <w:multiLevelType w:val="hybridMultilevel"/>
    <w:tmpl w:val="8548B138"/>
    <w:lvl w:ilvl="0" w:tplc="04240009">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9A65FA7"/>
    <w:multiLevelType w:val="hybridMultilevel"/>
    <w:tmpl w:val="C8AA9CDC"/>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A8E2761"/>
    <w:multiLevelType w:val="hybridMultilevel"/>
    <w:tmpl w:val="DCB8F8EE"/>
    <w:lvl w:ilvl="0" w:tplc="7278F828">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C222A06"/>
    <w:multiLevelType w:val="hybridMultilevel"/>
    <w:tmpl w:val="567EB804"/>
    <w:lvl w:ilvl="0" w:tplc="E8F6DCFA">
      <w:start w:val="1"/>
      <w:numFmt w:val="lowerLetter"/>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0CC11CF"/>
    <w:multiLevelType w:val="hybridMultilevel"/>
    <w:tmpl w:val="9ADED1D0"/>
    <w:lvl w:ilvl="0" w:tplc="7278F828">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0DF7E39"/>
    <w:multiLevelType w:val="hybridMultilevel"/>
    <w:tmpl w:val="9ADED1D0"/>
    <w:lvl w:ilvl="0" w:tplc="7278F828">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3764D27"/>
    <w:multiLevelType w:val="multilevel"/>
    <w:tmpl w:val="9ECEDD8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47F36EC1"/>
    <w:multiLevelType w:val="hybridMultilevel"/>
    <w:tmpl w:val="7F1CEF1E"/>
    <w:lvl w:ilvl="0" w:tplc="7278F828">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8A068C9"/>
    <w:multiLevelType w:val="hybridMultilevel"/>
    <w:tmpl w:val="3062839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9DC2FBC"/>
    <w:multiLevelType w:val="hybridMultilevel"/>
    <w:tmpl w:val="DB8AF326"/>
    <w:lvl w:ilvl="0" w:tplc="290C059E">
      <w:start w:val="1"/>
      <w:numFmt w:val="decimal"/>
      <w:lvlText w:val="%1."/>
      <w:lvlJc w:val="left"/>
      <w:pPr>
        <w:ind w:left="720" w:hanging="360"/>
      </w:pPr>
      <w:rPr>
        <w:b w:val="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BBF1C00"/>
    <w:multiLevelType w:val="hybridMultilevel"/>
    <w:tmpl w:val="46CC6626"/>
    <w:lvl w:ilvl="0" w:tplc="7278F828">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4D382AB8"/>
    <w:multiLevelType w:val="hybridMultilevel"/>
    <w:tmpl w:val="FCF6F29E"/>
    <w:lvl w:ilvl="0" w:tplc="7278F828">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4D5612B0"/>
    <w:multiLevelType w:val="hybridMultilevel"/>
    <w:tmpl w:val="46CC6626"/>
    <w:lvl w:ilvl="0" w:tplc="7278F828">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4DEF0FA3"/>
    <w:multiLevelType w:val="hybridMultilevel"/>
    <w:tmpl w:val="0400C96A"/>
    <w:lvl w:ilvl="0" w:tplc="7278F828">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4E641575"/>
    <w:multiLevelType w:val="hybridMultilevel"/>
    <w:tmpl w:val="27F2B3D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696102D"/>
    <w:multiLevelType w:val="hybridMultilevel"/>
    <w:tmpl w:val="D7DEDC2C"/>
    <w:lvl w:ilvl="0" w:tplc="25F2165C">
      <w:start w:val="1"/>
      <w:numFmt w:val="decimal"/>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5758231E"/>
    <w:multiLevelType w:val="hybridMultilevel"/>
    <w:tmpl w:val="DCB8F8EE"/>
    <w:lvl w:ilvl="0" w:tplc="7278F828">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0917408"/>
    <w:multiLevelType w:val="hybridMultilevel"/>
    <w:tmpl w:val="7848DD12"/>
    <w:lvl w:ilvl="0" w:tplc="F3885904">
      <w:start w:val="1"/>
      <w:numFmt w:val="lowerLetter"/>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3F5716F"/>
    <w:multiLevelType w:val="hybridMultilevel"/>
    <w:tmpl w:val="AFAE35D6"/>
    <w:lvl w:ilvl="0" w:tplc="77A22354">
      <w:start w:val="1"/>
      <w:numFmt w:val="lowerLetter"/>
      <w:lvlText w:val="%1)"/>
      <w:lvlJc w:val="left"/>
      <w:pPr>
        <w:ind w:left="720" w:hanging="360"/>
      </w:pPr>
      <w:rPr>
        <w:rFonts w:hint="default"/>
        <w:b/>
        <w:sz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7FE5AF9"/>
    <w:multiLevelType w:val="hybridMultilevel"/>
    <w:tmpl w:val="8FC61BDA"/>
    <w:lvl w:ilvl="0" w:tplc="EACAE59E">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69757C7F"/>
    <w:multiLevelType w:val="hybridMultilevel"/>
    <w:tmpl w:val="9B545348"/>
    <w:lvl w:ilvl="0" w:tplc="7278F828">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6B573BBC"/>
    <w:multiLevelType w:val="hybridMultilevel"/>
    <w:tmpl w:val="0400C96A"/>
    <w:lvl w:ilvl="0" w:tplc="7278F828">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6FA907A5"/>
    <w:multiLevelType w:val="hybridMultilevel"/>
    <w:tmpl w:val="46CC6626"/>
    <w:lvl w:ilvl="0" w:tplc="7278F828">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B146F50"/>
    <w:multiLevelType w:val="hybridMultilevel"/>
    <w:tmpl w:val="312CE2E4"/>
    <w:lvl w:ilvl="0" w:tplc="E206AC20">
      <w:start w:val="2"/>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7BCD4DBE"/>
    <w:multiLevelType w:val="hybridMultilevel"/>
    <w:tmpl w:val="675C9958"/>
    <w:lvl w:ilvl="0" w:tplc="C8C4C57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BE548E6"/>
    <w:multiLevelType w:val="hybridMultilevel"/>
    <w:tmpl w:val="2DBE44A6"/>
    <w:lvl w:ilvl="0" w:tplc="04240017">
      <w:start w:val="1"/>
      <w:numFmt w:val="lowerLetter"/>
      <w:lvlText w:val="%1)"/>
      <w:lvlJc w:val="left"/>
      <w:pPr>
        <w:ind w:left="360" w:hanging="360"/>
      </w:pPr>
      <w:rPr>
        <w:rFonts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DBE27B2"/>
    <w:multiLevelType w:val="hybridMultilevel"/>
    <w:tmpl w:val="F7DEC776"/>
    <w:lvl w:ilvl="0" w:tplc="893EA888">
      <w:numFmt w:val="bullet"/>
      <w:lvlText w:val="-"/>
      <w:lvlJc w:val="left"/>
      <w:pPr>
        <w:ind w:left="720" w:hanging="360"/>
      </w:pPr>
      <w:rPr>
        <w:rFonts w:ascii="Calibri Light" w:eastAsia="Calibri" w:hAnsi="Calibri Light" w:cs="Calibri Ligh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E252917"/>
    <w:multiLevelType w:val="hybridMultilevel"/>
    <w:tmpl w:val="8660B55C"/>
    <w:lvl w:ilvl="0" w:tplc="E206AC20">
      <w:start w:val="2"/>
      <w:numFmt w:val="decimal"/>
      <w:lvlText w:val="%1."/>
      <w:lvlJc w:val="left"/>
      <w:pPr>
        <w:ind w:left="1080" w:hanging="360"/>
      </w:pPr>
      <w:rPr>
        <w:rFonts w:hint="default"/>
        <w:b/>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num w:numId="1">
    <w:abstractNumId w:val="0"/>
  </w:num>
  <w:num w:numId="2">
    <w:abstractNumId w:val="19"/>
  </w:num>
  <w:num w:numId="3">
    <w:abstractNumId w:val="43"/>
  </w:num>
  <w:num w:numId="4">
    <w:abstractNumId w:val="25"/>
  </w:num>
  <w:num w:numId="5">
    <w:abstractNumId w:val="20"/>
  </w:num>
  <w:num w:numId="6">
    <w:abstractNumId w:val="8"/>
  </w:num>
  <w:num w:numId="7">
    <w:abstractNumId w:val="36"/>
  </w:num>
  <w:num w:numId="8">
    <w:abstractNumId w:val="37"/>
  </w:num>
  <w:num w:numId="9">
    <w:abstractNumId w:val="34"/>
  </w:num>
  <w:num w:numId="10">
    <w:abstractNumId w:val="23"/>
  </w:num>
  <w:num w:numId="11">
    <w:abstractNumId w:val="11"/>
  </w:num>
  <w:num w:numId="12">
    <w:abstractNumId w:val="35"/>
  </w:num>
  <w:num w:numId="13">
    <w:abstractNumId w:val="32"/>
  </w:num>
  <w:num w:numId="14">
    <w:abstractNumId w:val="10"/>
  </w:num>
  <w:num w:numId="15">
    <w:abstractNumId w:val="26"/>
  </w:num>
  <w:num w:numId="16">
    <w:abstractNumId w:val="28"/>
  </w:num>
  <w:num w:numId="17">
    <w:abstractNumId w:val="16"/>
  </w:num>
  <w:num w:numId="18">
    <w:abstractNumId w:val="39"/>
  </w:num>
  <w:num w:numId="19">
    <w:abstractNumId w:val="29"/>
  </w:num>
  <w:num w:numId="20">
    <w:abstractNumId w:val="17"/>
  </w:num>
  <w:num w:numId="21">
    <w:abstractNumId w:val="31"/>
  </w:num>
  <w:num w:numId="22">
    <w:abstractNumId w:val="41"/>
  </w:num>
  <w:num w:numId="23">
    <w:abstractNumId w:val="15"/>
  </w:num>
  <w:num w:numId="24">
    <w:abstractNumId w:val="9"/>
  </w:num>
  <w:num w:numId="25">
    <w:abstractNumId w:val="14"/>
  </w:num>
  <w:num w:numId="26">
    <w:abstractNumId w:val="45"/>
  </w:num>
  <w:num w:numId="27">
    <w:abstractNumId w:val="40"/>
  </w:num>
  <w:num w:numId="28">
    <w:abstractNumId w:val="27"/>
  </w:num>
  <w:num w:numId="29">
    <w:abstractNumId w:val="12"/>
  </w:num>
  <w:num w:numId="30">
    <w:abstractNumId w:val="30"/>
  </w:num>
  <w:num w:numId="31">
    <w:abstractNumId w:val="42"/>
  </w:num>
  <w:num w:numId="32">
    <w:abstractNumId w:val="46"/>
  </w:num>
  <w:num w:numId="33">
    <w:abstractNumId w:val="18"/>
  </w:num>
  <w:num w:numId="34">
    <w:abstractNumId w:val="33"/>
  </w:num>
  <w:num w:numId="35">
    <w:abstractNumId w:val="22"/>
  </w:num>
  <w:num w:numId="36">
    <w:abstractNumId w:val="7"/>
  </w:num>
  <w:num w:numId="37">
    <w:abstractNumId w:val="44"/>
  </w:num>
  <w:num w:numId="38">
    <w:abstractNumId w:val="6"/>
  </w:num>
  <w:num w:numId="39">
    <w:abstractNumId w:val="24"/>
  </w:num>
  <w:num w:numId="40">
    <w:abstractNumId w:val="13"/>
  </w:num>
  <w:num w:numId="41">
    <w:abstractNumId w:val="21"/>
  </w:num>
  <w:num w:numId="42">
    <w:abstractNumId w:val="3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efaultTableStyle w:val="Navaden"/>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96257"/>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1998"/>
    <w:rsid w:val="00000C60"/>
    <w:rsid w:val="00010126"/>
    <w:rsid w:val="00010FB4"/>
    <w:rsid w:val="0001358F"/>
    <w:rsid w:val="00023793"/>
    <w:rsid w:val="00034FE3"/>
    <w:rsid w:val="00045719"/>
    <w:rsid w:val="00047F20"/>
    <w:rsid w:val="00060703"/>
    <w:rsid w:val="00061781"/>
    <w:rsid w:val="00065179"/>
    <w:rsid w:val="00067CDD"/>
    <w:rsid w:val="00070F96"/>
    <w:rsid w:val="0008455F"/>
    <w:rsid w:val="00090639"/>
    <w:rsid w:val="000A7659"/>
    <w:rsid w:val="000B4B07"/>
    <w:rsid w:val="000B5B59"/>
    <w:rsid w:val="000B635E"/>
    <w:rsid w:val="000B77D7"/>
    <w:rsid w:val="000C052A"/>
    <w:rsid w:val="000C1701"/>
    <w:rsid w:val="000C2B2F"/>
    <w:rsid w:val="000C3BBA"/>
    <w:rsid w:val="000C716A"/>
    <w:rsid w:val="000E0D13"/>
    <w:rsid w:val="000E5BDB"/>
    <w:rsid w:val="000E7B1B"/>
    <w:rsid w:val="000F2E51"/>
    <w:rsid w:val="000F3003"/>
    <w:rsid w:val="000F4CE8"/>
    <w:rsid w:val="0010569F"/>
    <w:rsid w:val="0010677C"/>
    <w:rsid w:val="00106846"/>
    <w:rsid w:val="001076D3"/>
    <w:rsid w:val="00113B6C"/>
    <w:rsid w:val="001235CF"/>
    <w:rsid w:val="00125495"/>
    <w:rsid w:val="00125A31"/>
    <w:rsid w:val="00130FB0"/>
    <w:rsid w:val="001415F9"/>
    <w:rsid w:val="00145E42"/>
    <w:rsid w:val="00151097"/>
    <w:rsid w:val="00155C91"/>
    <w:rsid w:val="00156E42"/>
    <w:rsid w:val="00161AD6"/>
    <w:rsid w:val="00163220"/>
    <w:rsid w:val="001650D4"/>
    <w:rsid w:val="0016642F"/>
    <w:rsid w:val="00171ECC"/>
    <w:rsid w:val="00172CF5"/>
    <w:rsid w:val="00173122"/>
    <w:rsid w:val="00181A08"/>
    <w:rsid w:val="0018757F"/>
    <w:rsid w:val="00192E6D"/>
    <w:rsid w:val="001934CF"/>
    <w:rsid w:val="00196997"/>
    <w:rsid w:val="001A351B"/>
    <w:rsid w:val="001B010F"/>
    <w:rsid w:val="001B4D3F"/>
    <w:rsid w:val="001B6361"/>
    <w:rsid w:val="001D059F"/>
    <w:rsid w:val="001D09E3"/>
    <w:rsid w:val="001D289C"/>
    <w:rsid w:val="001D3B0E"/>
    <w:rsid w:val="001D5973"/>
    <w:rsid w:val="001E5443"/>
    <w:rsid w:val="001E5852"/>
    <w:rsid w:val="001E622A"/>
    <w:rsid w:val="001E7ED6"/>
    <w:rsid w:val="001F59BB"/>
    <w:rsid w:val="00203033"/>
    <w:rsid w:val="00205487"/>
    <w:rsid w:val="002070FB"/>
    <w:rsid w:val="002152C3"/>
    <w:rsid w:val="0021610F"/>
    <w:rsid w:val="002214EF"/>
    <w:rsid w:val="00234F10"/>
    <w:rsid w:val="00236361"/>
    <w:rsid w:val="00245EE1"/>
    <w:rsid w:val="00246C8B"/>
    <w:rsid w:val="00250E52"/>
    <w:rsid w:val="00260897"/>
    <w:rsid w:val="00266F13"/>
    <w:rsid w:val="00272D80"/>
    <w:rsid w:val="00275161"/>
    <w:rsid w:val="0027773B"/>
    <w:rsid w:val="002777E8"/>
    <w:rsid w:val="002827C2"/>
    <w:rsid w:val="002836FC"/>
    <w:rsid w:val="00283C7A"/>
    <w:rsid w:val="00290492"/>
    <w:rsid w:val="00293556"/>
    <w:rsid w:val="002A0055"/>
    <w:rsid w:val="002A0F3F"/>
    <w:rsid w:val="002A52B5"/>
    <w:rsid w:val="002A7617"/>
    <w:rsid w:val="002B6AA8"/>
    <w:rsid w:val="002C0089"/>
    <w:rsid w:val="002C2D2D"/>
    <w:rsid w:val="002C4265"/>
    <w:rsid w:val="002C4BA7"/>
    <w:rsid w:val="002C5649"/>
    <w:rsid w:val="002C57B5"/>
    <w:rsid w:val="002D74CB"/>
    <w:rsid w:val="002E04F3"/>
    <w:rsid w:val="002E2AA6"/>
    <w:rsid w:val="002F2EC2"/>
    <w:rsid w:val="002F4900"/>
    <w:rsid w:val="002F4F5C"/>
    <w:rsid w:val="002F543F"/>
    <w:rsid w:val="002F5A23"/>
    <w:rsid w:val="002F62E9"/>
    <w:rsid w:val="002F7589"/>
    <w:rsid w:val="00300F5E"/>
    <w:rsid w:val="00303754"/>
    <w:rsid w:val="003037BF"/>
    <w:rsid w:val="00316929"/>
    <w:rsid w:val="00320D69"/>
    <w:rsid w:val="0032166D"/>
    <w:rsid w:val="00331000"/>
    <w:rsid w:val="00334AED"/>
    <w:rsid w:val="0033686C"/>
    <w:rsid w:val="00337770"/>
    <w:rsid w:val="00342C1D"/>
    <w:rsid w:val="00344127"/>
    <w:rsid w:val="00351830"/>
    <w:rsid w:val="003520C5"/>
    <w:rsid w:val="00353E48"/>
    <w:rsid w:val="00354B21"/>
    <w:rsid w:val="00360748"/>
    <w:rsid w:val="00361397"/>
    <w:rsid w:val="00361CE8"/>
    <w:rsid w:val="0036753A"/>
    <w:rsid w:val="00370135"/>
    <w:rsid w:val="0037286B"/>
    <w:rsid w:val="00373A4E"/>
    <w:rsid w:val="003740BF"/>
    <w:rsid w:val="003776FC"/>
    <w:rsid w:val="00384D1A"/>
    <w:rsid w:val="00384EDF"/>
    <w:rsid w:val="00385193"/>
    <w:rsid w:val="003875A3"/>
    <w:rsid w:val="00390761"/>
    <w:rsid w:val="00395BFD"/>
    <w:rsid w:val="003965DA"/>
    <w:rsid w:val="003A20AC"/>
    <w:rsid w:val="003A6B3B"/>
    <w:rsid w:val="003A76FE"/>
    <w:rsid w:val="003A7BAC"/>
    <w:rsid w:val="003B131A"/>
    <w:rsid w:val="003B1E5C"/>
    <w:rsid w:val="003B6F67"/>
    <w:rsid w:val="003C027F"/>
    <w:rsid w:val="003C0AF6"/>
    <w:rsid w:val="003C3337"/>
    <w:rsid w:val="003C4CB9"/>
    <w:rsid w:val="003C71FD"/>
    <w:rsid w:val="003C76C1"/>
    <w:rsid w:val="003D6BE9"/>
    <w:rsid w:val="003E1DF8"/>
    <w:rsid w:val="003E39CF"/>
    <w:rsid w:val="003E6BC8"/>
    <w:rsid w:val="003F3823"/>
    <w:rsid w:val="00403608"/>
    <w:rsid w:val="0041292F"/>
    <w:rsid w:val="004146FE"/>
    <w:rsid w:val="00415471"/>
    <w:rsid w:val="00415E23"/>
    <w:rsid w:val="00420858"/>
    <w:rsid w:val="00420C6E"/>
    <w:rsid w:val="00427CFA"/>
    <w:rsid w:val="0043074E"/>
    <w:rsid w:val="00433DB8"/>
    <w:rsid w:val="00436F2F"/>
    <w:rsid w:val="00442A58"/>
    <w:rsid w:val="004465A1"/>
    <w:rsid w:val="0045020A"/>
    <w:rsid w:val="00451AD4"/>
    <w:rsid w:val="004527F6"/>
    <w:rsid w:val="00452B70"/>
    <w:rsid w:val="00452C1A"/>
    <w:rsid w:val="004545D3"/>
    <w:rsid w:val="00460DDE"/>
    <w:rsid w:val="0046316C"/>
    <w:rsid w:val="0046434F"/>
    <w:rsid w:val="004662D2"/>
    <w:rsid w:val="00470A16"/>
    <w:rsid w:val="004802C4"/>
    <w:rsid w:val="00480828"/>
    <w:rsid w:val="00486B00"/>
    <w:rsid w:val="00494320"/>
    <w:rsid w:val="00494BE5"/>
    <w:rsid w:val="004955D5"/>
    <w:rsid w:val="004A3592"/>
    <w:rsid w:val="004A7AD2"/>
    <w:rsid w:val="004C2104"/>
    <w:rsid w:val="004D0547"/>
    <w:rsid w:val="004D1359"/>
    <w:rsid w:val="004D4D5C"/>
    <w:rsid w:val="004D4F5D"/>
    <w:rsid w:val="004D7EB5"/>
    <w:rsid w:val="004F3300"/>
    <w:rsid w:val="00500461"/>
    <w:rsid w:val="005022CC"/>
    <w:rsid w:val="0050266E"/>
    <w:rsid w:val="005036F3"/>
    <w:rsid w:val="00504259"/>
    <w:rsid w:val="00504EE3"/>
    <w:rsid w:val="005116BA"/>
    <w:rsid w:val="005132E0"/>
    <w:rsid w:val="00514766"/>
    <w:rsid w:val="00517FC0"/>
    <w:rsid w:val="00523B9B"/>
    <w:rsid w:val="00524A49"/>
    <w:rsid w:val="00525F37"/>
    <w:rsid w:val="0053341F"/>
    <w:rsid w:val="00536BE1"/>
    <w:rsid w:val="00540CAC"/>
    <w:rsid w:val="005422BE"/>
    <w:rsid w:val="005434C5"/>
    <w:rsid w:val="005478E1"/>
    <w:rsid w:val="005542C0"/>
    <w:rsid w:val="00561863"/>
    <w:rsid w:val="00565CA8"/>
    <w:rsid w:val="00573C95"/>
    <w:rsid w:val="00575A73"/>
    <w:rsid w:val="00576142"/>
    <w:rsid w:val="00582302"/>
    <w:rsid w:val="00583F77"/>
    <w:rsid w:val="0058555A"/>
    <w:rsid w:val="0059245A"/>
    <w:rsid w:val="005936CC"/>
    <w:rsid w:val="00595327"/>
    <w:rsid w:val="005A618E"/>
    <w:rsid w:val="005B037A"/>
    <w:rsid w:val="005B261A"/>
    <w:rsid w:val="005B299E"/>
    <w:rsid w:val="005B3AED"/>
    <w:rsid w:val="005B3D97"/>
    <w:rsid w:val="005B4040"/>
    <w:rsid w:val="005B61C6"/>
    <w:rsid w:val="005C06E3"/>
    <w:rsid w:val="005C35DC"/>
    <w:rsid w:val="005C64D9"/>
    <w:rsid w:val="005D39AA"/>
    <w:rsid w:val="005F1746"/>
    <w:rsid w:val="005F5E7E"/>
    <w:rsid w:val="00600413"/>
    <w:rsid w:val="006033BB"/>
    <w:rsid w:val="006035A7"/>
    <w:rsid w:val="00603936"/>
    <w:rsid w:val="00606A30"/>
    <w:rsid w:val="00611E1C"/>
    <w:rsid w:val="00613D19"/>
    <w:rsid w:val="006141A5"/>
    <w:rsid w:val="00620C6D"/>
    <w:rsid w:val="00630CB9"/>
    <w:rsid w:val="006348EF"/>
    <w:rsid w:val="00640C7A"/>
    <w:rsid w:val="00641A6D"/>
    <w:rsid w:val="0064512D"/>
    <w:rsid w:val="00646C97"/>
    <w:rsid w:val="0065589A"/>
    <w:rsid w:val="006568B8"/>
    <w:rsid w:val="00663F06"/>
    <w:rsid w:val="00666CF8"/>
    <w:rsid w:val="00667CA4"/>
    <w:rsid w:val="006705C2"/>
    <w:rsid w:val="006756EB"/>
    <w:rsid w:val="00675A2A"/>
    <w:rsid w:val="0068342E"/>
    <w:rsid w:val="00683C49"/>
    <w:rsid w:val="00684632"/>
    <w:rsid w:val="0069261A"/>
    <w:rsid w:val="006942F8"/>
    <w:rsid w:val="006963CD"/>
    <w:rsid w:val="0069728D"/>
    <w:rsid w:val="006A0B17"/>
    <w:rsid w:val="006C2ACF"/>
    <w:rsid w:val="006C2DE2"/>
    <w:rsid w:val="006C3D8B"/>
    <w:rsid w:val="006D1893"/>
    <w:rsid w:val="006D1969"/>
    <w:rsid w:val="006D2B35"/>
    <w:rsid w:val="006D3F53"/>
    <w:rsid w:val="006E2D8F"/>
    <w:rsid w:val="006F1D7F"/>
    <w:rsid w:val="006F2055"/>
    <w:rsid w:val="006F407F"/>
    <w:rsid w:val="00702FB5"/>
    <w:rsid w:val="0071362E"/>
    <w:rsid w:val="00717402"/>
    <w:rsid w:val="00723D7D"/>
    <w:rsid w:val="00725C53"/>
    <w:rsid w:val="00743FEC"/>
    <w:rsid w:val="0075200B"/>
    <w:rsid w:val="007524AD"/>
    <w:rsid w:val="007560F3"/>
    <w:rsid w:val="0075628D"/>
    <w:rsid w:val="007612EF"/>
    <w:rsid w:val="00764AEC"/>
    <w:rsid w:val="0076507E"/>
    <w:rsid w:val="00774728"/>
    <w:rsid w:val="00775362"/>
    <w:rsid w:val="00775C80"/>
    <w:rsid w:val="0078123A"/>
    <w:rsid w:val="007918FB"/>
    <w:rsid w:val="00791DD7"/>
    <w:rsid w:val="007A072C"/>
    <w:rsid w:val="007A0CD7"/>
    <w:rsid w:val="007A1C23"/>
    <w:rsid w:val="007A5A4E"/>
    <w:rsid w:val="007A6E3B"/>
    <w:rsid w:val="007B368C"/>
    <w:rsid w:val="007C17FC"/>
    <w:rsid w:val="007C1D6C"/>
    <w:rsid w:val="007D242C"/>
    <w:rsid w:val="007D6611"/>
    <w:rsid w:val="007D7B64"/>
    <w:rsid w:val="007E0977"/>
    <w:rsid w:val="007E1E9F"/>
    <w:rsid w:val="007E56E0"/>
    <w:rsid w:val="007E5F51"/>
    <w:rsid w:val="007F5279"/>
    <w:rsid w:val="00804991"/>
    <w:rsid w:val="00807AD8"/>
    <w:rsid w:val="008111D5"/>
    <w:rsid w:val="00811664"/>
    <w:rsid w:val="0081375D"/>
    <w:rsid w:val="0082199C"/>
    <w:rsid w:val="00826E67"/>
    <w:rsid w:val="008276B0"/>
    <w:rsid w:val="00850A61"/>
    <w:rsid w:val="00853AD1"/>
    <w:rsid w:val="0085506C"/>
    <w:rsid w:val="00870CA6"/>
    <w:rsid w:val="0087226A"/>
    <w:rsid w:val="00876DFB"/>
    <w:rsid w:val="00882A90"/>
    <w:rsid w:val="00883CB2"/>
    <w:rsid w:val="00887266"/>
    <w:rsid w:val="008934D5"/>
    <w:rsid w:val="00894592"/>
    <w:rsid w:val="00894ACF"/>
    <w:rsid w:val="00894C09"/>
    <w:rsid w:val="00894EA2"/>
    <w:rsid w:val="00896ADE"/>
    <w:rsid w:val="008A0D54"/>
    <w:rsid w:val="008A1417"/>
    <w:rsid w:val="008A2F46"/>
    <w:rsid w:val="008A6506"/>
    <w:rsid w:val="008B2BC6"/>
    <w:rsid w:val="008B436B"/>
    <w:rsid w:val="008B4D5A"/>
    <w:rsid w:val="008C083C"/>
    <w:rsid w:val="008C670B"/>
    <w:rsid w:val="008D0865"/>
    <w:rsid w:val="008D27A7"/>
    <w:rsid w:val="008D2D7D"/>
    <w:rsid w:val="008D2EF2"/>
    <w:rsid w:val="008E6AA0"/>
    <w:rsid w:val="008F19F2"/>
    <w:rsid w:val="008F44AA"/>
    <w:rsid w:val="00906063"/>
    <w:rsid w:val="00907881"/>
    <w:rsid w:val="009206C0"/>
    <w:rsid w:val="00926070"/>
    <w:rsid w:val="009334D5"/>
    <w:rsid w:val="00933C5D"/>
    <w:rsid w:val="00944849"/>
    <w:rsid w:val="00947D04"/>
    <w:rsid w:val="00947EA1"/>
    <w:rsid w:val="00950854"/>
    <w:rsid w:val="009509FE"/>
    <w:rsid w:val="0095197E"/>
    <w:rsid w:val="009523A0"/>
    <w:rsid w:val="0095345F"/>
    <w:rsid w:val="00953620"/>
    <w:rsid w:val="00957043"/>
    <w:rsid w:val="00963306"/>
    <w:rsid w:val="0096703C"/>
    <w:rsid w:val="0097036B"/>
    <w:rsid w:val="00982475"/>
    <w:rsid w:val="009829B5"/>
    <w:rsid w:val="00982BEA"/>
    <w:rsid w:val="009846AA"/>
    <w:rsid w:val="00986417"/>
    <w:rsid w:val="00987C08"/>
    <w:rsid w:val="009A069F"/>
    <w:rsid w:val="009A091D"/>
    <w:rsid w:val="009A6F54"/>
    <w:rsid w:val="009A7F02"/>
    <w:rsid w:val="009B0DAE"/>
    <w:rsid w:val="009B17C1"/>
    <w:rsid w:val="009B2715"/>
    <w:rsid w:val="009B52A8"/>
    <w:rsid w:val="009B6088"/>
    <w:rsid w:val="009D0078"/>
    <w:rsid w:val="009D3CA2"/>
    <w:rsid w:val="009F4E64"/>
    <w:rsid w:val="00A01ADB"/>
    <w:rsid w:val="00A02120"/>
    <w:rsid w:val="00A0318E"/>
    <w:rsid w:val="00A065A5"/>
    <w:rsid w:val="00A101FA"/>
    <w:rsid w:val="00A125C3"/>
    <w:rsid w:val="00A12955"/>
    <w:rsid w:val="00A12C80"/>
    <w:rsid w:val="00A20E8A"/>
    <w:rsid w:val="00A261B0"/>
    <w:rsid w:val="00A273EC"/>
    <w:rsid w:val="00A33CB1"/>
    <w:rsid w:val="00A3713E"/>
    <w:rsid w:val="00A42A93"/>
    <w:rsid w:val="00A46405"/>
    <w:rsid w:val="00A50D9B"/>
    <w:rsid w:val="00A51D61"/>
    <w:rsid w:val="00A51F6E"/>
    <w:rsid w:val="00A60BA6"/>
    <w:rsid w:val="00A7099B"/>
    <w:rsid w:val="00A77C98"/>
    <w:rsid w:val="00A87988"/>
    <w:rsid w:val="00A924AF"/>
    <w:rsid w:val="00A92ACF"/>
    <w:rsid w:val="00A93FB8"/>
    <w:rsid w:val="00A95C84"/>
    <w:rsid w:val="00AA07DE"/>
    <w:rsid w:val="00AA0C5A"/>
    <w:rsid w:val="00AA69D0"/>
    <w:rsid w:val="00AB3870"/>
    <w:rsid w:val="00AB55B8"/>
    <w:rsid w:val="00AB619E"/>
    <w:rsid w:val="00AB77C9"/>
    <w:rsid w:val="00AC318C"/>
    <w:rsid w:val="00AC6893"/>
    <w:rsid w:val="00AD2FA1"/>
    <w:rsid w:val="00AD5466"/>
    <w:rsid w:val="00AD64EC"/>
    <w:rsid w:val="00AD7635"/>
    <w:rsid w:val="00AE17F3"/>
    <w:rsid w:val="00AE1836"/>
    <w:rsid w:val="00AE30DB"/>
    <w:rsid w:val="00AF52AE"/>
    <w:rsid w:val="00AF6539"/>
    <w:rsid w:val="00AF76B8"/>
    <w:rsid w:val="00B0271F"/>
    <w:rsid w:val="00B125CE"/>
    <w:rsid w:val="00B14159"/>
    <w:rsid w:val="00B1544B"/>
    <w:rsid w:val="00B173F8"/>
    <w:rsid w:val="00B318E7"/>
    <w:rsid w:val="00B37A86"/>
    <w:rsid w:val="00B4449D"/>
    <w:rsid w:val="00B517C4"/>
    <w:rsid w:val="00B5313C"/>
    <w:rsid w:val="00B6058E"/>
    <w:rsid w:val="00B64DBC"/>
    <w:rsid w:val="00B66462"/>
    <w:rsid w:val="00B70518"/>
    <w:rsid w:val="00B74849"/>
    <w:rsid w:val="00B804BB"/>
    <w:rsid w:val="00B807EE"/>
    <w:rsid w:val="00B829FF"/>
    <w:rsid w:val="00B82C3D"/>
    <w:rsid w:val="00B847E1"/>
    <w:rsid w:val="00B862EF"/>
    <w:rsid w:val="00B8662F"/>
    <w:rsid w:val="00B9150B"/>
    <w:rsid w:val="00B92536"/>
    <w:rsid w:val="00B930BB"/>
    <w:rsid w:val="00B965D0"/>
    <w:rsid w:val="00BA2A06"/>
    <w:rsid w:val="00BA41DB"/>
    <w:rsid w:val="00BA4DF7"/>
    <w:rsid w:val="00BA59CC"/>
    <w:rsid w:val="00BA5D13"/>
    <w:rsid w:val="00BA7B6E"/>
    <w:rsid w:val="00BB325B"/>
    <w:rsid w:val="00BB4FA7"/>
    <w:rsid w:val="00BB7FDB"/>
    <w:rsid w:val="00BC2A3F"/>
    <w:rsid w:val="00BC51A3"/>
    <w:rsid w:val="00BD6485"/>
    <w:rsid w:val="00BD7940"/>
    <w:rsid w:val="00BE309F"/>
    <w:rsid w:val="00C00C48"/>
    <w:rsid w:val="00C016A2"/>
    <w:rsid w:val="00C121D2"/>
    <w:rsid w:val="00C122D5"/>
    <w:rsid w:val="00C14EA0"/>
    <w:rsid w:val="00C16AEA"/>
    <w:rsid w:val="00C16D7F"/>
    <w:rsid w:val="00C20B3D"/>
    <w:rsid w:val="00C2520F"/>
    <w:rsid w:val="00C255D8"/>
    <w:rsid w:val="00C40C27"/>
    <w:rsid w:val="00C515AE"/>
    <w:rsid w:val="00C5582F"/>
    <w:rsid w:val="00C60309"/>
    <w:rsid w:val="00C60F7C"/>
    <w:rsid w:val="00C6452B"/>
    <w:rsid w:val="00C663BE"/>
    <w:rsid w:val="00C70D97"/>
    <w:rsid w:val="00C720EB"/>
    <w:rsid w:val="00C80007"/>
    <w:rsid w:val="00C826B8"/>
    <w:rsid w:val="00C8416E"/>
    <w:rsid w:val="00C8439E"/>
    <w:rsid w:val="00C90600"/>
    <w:rsid w:val="00C9198D"/>
    <w:rsid w:val="00C919A0"/>
    <w:rsid w:val="00CA20A7"/>
    <w:rsid w:val="00CA2232"/>
    <w:rsid w:val="00CA2B03"/>
    <w:rsid w:val="00CA3889"/>
    <w:rsid w:val="00CA6A65"/>
    <w:rsid w:val="00CA7962"/>
    <w:rsid w:val="00CB3859"/>
    <w:rsid w:val="00CC2270"/>
    <w:rsid w:val="00CD0748"/>
    <w:rsid w:val="00CD122D"/>
    <w:rsid w:val="00CD4BCF"/>
    <w:rsid w:val="00CD6616"/>
    <w:rsid w:val="00CD7852"/>
    <w:rsid w:val="00CD7970"/>
    <w:rsid w:val="00CE2AB7"/>
    <w:rsid w:val="00CE62AC"/>
    <w:rsid w:val="00CF1B70"/>
    <w:rsid w:val="00CF4BDB"/>
    <w:rsid w:val="00CF4E22"/>
    <w:rsid w:val="00CF5E5B"/>
    <w:rsid w:val="00CF650F"/>
    <w:rsid w:val="00D023FE"/>
    <w:rsid w:val="00D06357"/>
    <w:rsid w:val="00D10F3A"/>
    <w:rsid w:val="00D1437C"/>
    <w:rsid w:val="00D14523"/>
    <w:rsid w:val="00D14B50"/>
    <w:rsid w:val="00D15E2F"/>
    <w:rsid w:val="00D24ECB"/>
    <w:rsid w:val="00D25500"/>
    <w:rsid w:val="00D25C1D"/>
    <w:rsid w:val="00D26B9D"/>
    <w:rsid w:val="00D30EE4"/>
    <w:rsid w:val="00D40A9C"/>
    <w:rsid w:val="00D4519A"/>
    <w:rsid w:val="00D6015B"/>
    <w:rsid w:val="00D61669"/>
    <w:rsid w:val="00D7116B"/>
    <w:rsid w:val="00D72BC6"/>
    <w:rsid w:val="00D84A6F"/>
    <w:rsid w:val="00D85909"/>
    <w:rsid w:val="00D905EC"/>
    <w:rsid w:val="00DA0F42"/>
    <w:rsid w:val="00DA5D16"/>
    <w:rsid w:val="00DB3E66"/>
    <w:rsid w:val="00DB5E0F"/>
    <w:rsid w:val="00DC5F21"/>
    <w:rsid w:val="00DD14A1"/>
    <w:rsid w:val="00DD2E25"/>
    <w:rsid w:val="00DD65A4"/>
    <w:rsid w:val="00DD67DE"/>
    <w:rsid w:val="00DE60E9"/>
    <w:rsid w:val="00DE74E1"/>
    <w:rsid w:val="00DF064D"/>
    <w:rsid w:val="00DF15E1"/>
    <w:rsid w:val="00E00C5B"/>
    <w:rsid w:val="00E01495"/>
    <w:rsid w:val="00E0702D"/>
    <w:rsid w:val="00E10F22"/>
    <w:rsid w:val="00E11998"/>
    <w:rsid w:val="00E120B7"/>
    <w:rsid w:val="00E15B19"/>
    <w:rsid w:val="00E21815"/>
    <w:rsid w:val="00E22000"/>
    <w:rsid w:val="00E27E71"/>
    <w:rsid w:val="00E3132F"/>
    <w:rsid w:val="00E31829"/>
    <w:rsid w:val="00E40BE2"/>
    <w:rsid w:val="00E4292C"/>
    <w:rsid w:val="00E44EB9"/>
    <w:rsid w:val="00E5143D"/>
    <w:rsid w:val="00E51680"/>
    <w:rsid w:val="00E55188"/>
    <w:rsid w:val="00E625BA"/>
    <w:rsid w:val="00E65811"/>
    <w:rsid w:val="00E66255"/>
    <w:rsid w:val="00E71AB0"/>
    <w:rsid w:val="00E747DD"/>
    <w:rsid w:val="00E80825"/>
    <w:rsid w:val="00E8394A"/>
    <w:rsid w:val="00E840C8"/>
    <w:rsid w:val="00E854E4"/>
    <w:rsid w:val="00E85A6E"/>
    <w:rsid w:val="00E87670"/>
    <w:rsid w:val="00E876F1"/>
    <w:rsid w:val="00E9030F"/>
    <w:rsid w:val="00E92921"/>
    <w:rsid w:val="00E9298F"/>
    <w:rsid w:val="00E96A59"/>
    <w:rsid w:val="00EB4380"/>
    <w:rsid w:val="00EB66EA"/>
    <w:rsid w:val="00EC3108"/>
    <w:rsid w:val="00EC449D"/>
    <w:rsid w:val="00EC6E56"/>
    <w:rsid w:val="00ED6F34"/>
    <w:rsid w:val="00EE39CE"/>
    <w:rsid w:val="00EE4EA8"/>
    <w:rsid w:val="00EE65AD"/>
    <w:rsid w:val="00EE7164"/>
    <w:rsid w:val="00EF0516"/>
    <w:rsid w:val="00EF2062"/>
    <w:rsid w:val="00EF391F"/>
    <w:rsid w:val="00EF4D22"/>
    <w:rsid w:val="00EF7BCD"/>
    <w:rsid w:val="00F05BD4"/>
    <w:rsid w:val="00F1092D"/>
    <w:rsid w:val="00F11F0F"/>
    <w:rsid w:val="00F170DD"/>
    <w:rsid w:val="00F2157A"/>
    <w:rsid w:val="00F23A88"/>
    <w:rsid w:val="00F3148D"/>
    <w:rsid w:val="00F33EB8"/>
    <w:rsid w:val="00F350C6"/>
    <w:rsid w:val="00F35C55"/>
    <w:rsid w:val="00F40AE5"/>
    <w:rsid w:val="00F44543"/>
    <w:rsid w:val="00F46FC6"/>
    <w:rsid w:val="00F5143A"/>
    <w:rsid w:val="00F57C1D"/>
    <w:rsid w:val="00F60716"/>
    <w:rsid w:val="00F67A8D"/>
    <w:rsid w:val="00F70A9A"/>
    <w:rsid w:val="00F72BCF"/>
    <w:rsid w:val="00F737BC"/>
    <w:rsid w:val="00F73F73"/>
    <w:rsid w:val="00F7605D"/>
    <w:rsid w:val="00F765E2"/>
    <w:rsid w:val="00F7663E"/>
    <w:rsid w:val="00F821A2"/>
    <w:rsid w:val="00F86900"/>
    <w:rsid w:val="00F91CCC"/>
    <w:rsid w:val="00F97E70"/>
    <w:rsid w:val="00FA1625"/>
    <w:rsid w:val="00FA29EA"/>
    <w:rsid w:val="00FA5E5A"/>
    <w:rsid w:val="00FB3C9D"/>
    <w:rsid w:val="00FB47C1"/>
    <w:rsid w:val="00FB775B"/>
    <w:rsid w:val="00FB7ADC"/>
    <w:rsid w:val="00FB7BC4"/>
    <w:rsid w:val="00FC1250"/>
    <w:rsid w:val="00FC3144"/>
    <w:rsid w:val="00FC5525"/>
    <w:rsid w:val="00FC564E"/>
    <w:rsid w:val="00FC5F0B"/>
    <w:rsid w:val="00FD36B1"/>
    <w:rsid w:val="00FD4F00"/>
    <w:rsid w:val="00FE080C"/>
    <w:rsid w:val="00FE3896"/>
    <w:rsid w:val="00FF11CF"/>
    <w:rsid w:val="00FF1648"/>
    <w:rsid w:val="00FF377D"/>
    <w:rsid w:val="00FF37FF"/>
    <w:rsid w:val="00FF5086"/>
    <w:rsid w:val="00FF5217"/>
    <w:rsid w:val="00FF570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96257"/>
    <o:shapelayout v:ext="edit">
      <o:idmap v:ext="edit" data="1"/>
    </o:shapelayout>
  </w:shapeDefaults>
  <w:doNotEmbedSmartTags/>
  <w:decimalSymbol w:val=","/>
  <w:listSeparator w:val=";"/>
  <w14:docId w14:val="73FF534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A351B"/>
    <w:pPr>
      <w:suppressAutoHyphens/>
    </w:pPr>
    <w:rPr>
      <w:rFonts w:ascii="Verdana" w:hAnsi="Verdana" w:cs="Verdana"/>
      <w:bCs/>
      <w:szCs w:val="22"/>
      <w:lang w:val="en-GB" w:eastAsia="zh-CN"/>
    </w:rPr>
  </w:style>
  <w:style w:type="paragraph" w:styleId="Naslov1">
    <w:name w:val="heading 1"/>
    <w:basedOn w:val="Navaden"/>
    <w:next w:val="Navaden"/>
    <w:qFormat/>
    <w:pPr>
      <w:overflowPunct w:val="0"/>
      <w:autoSpaceDE w:val="0"/>
      <w:spacing w:before="120" w:after="120"/>
      <w:textAlignment w:val="baseline"/>
      <w:outlineLvl w:val="0"/>
    </w:pPr>
    <w:rPr>
      <w:bCs w:val="0"/>
      <w:lang w:val="sl-SI"/>
    </w:rPr>
  </w:style>
  <w:style w:type="paragraph" w:styleId="Naslov2">
    <w:name w:val="heading 2"/>
    <w:basedOn w:val="Navaden"/>
    <w:next w:val="Navaden"/>
    <w:qFormat/>
    <w:pPr>
      <w:widowControl w:val="0"/>
      <w:numPr>
        <w:ilvl w:val="1"/>
        <w:numId w:val="1"/>
      </w:numPr>
      <w:overflowPunct w:val="0"/>
      <w:autoSpaceDE w:val="0"/>
      <w:spacing w:before="120" w:after="120"/>
      <w:jc w:val="both"/>
      <w:textAlignment w:val="baseline"/>
      <w:outlineLvl w:val="1"/>
    </w:pPr>
    <w:rPr>
      <w:b/>
      <w:sz w:val="22"/>
      <w:szCs w:val="20"/>
      <w:lang w:val="sl-SI"/>
    </w:rPr>
  </w:style>
  <w:style w:type="paragraph" w:styleId="Naslov3">
    <w:name w:val="heading 3"/>
    <w:basedOn w:val="Navaden"/>
    <w:next w:val="Navaden"/>
    <w:qFormat/>
    <w:pPr>
      <w:widowControl w:val="0"/>
      <w:numPr>
        <w:ilvl w:val="2"/>
        <w:numId w:val="1"/>
      </w:numPr>
      <w:overflowPunct w:val="0"/>
      <w:autoSpaceDE w:val="0"/>
      <w:spacing w:before="120" w:after="120"/>
      <w:jc w:val="both"/>
      <w:textAlignment w:val="baseline"/>
      <w:outlineLvl w:val="2"/>
    </w:pPr>
    <w:rPr>
      <w:b/>
      <w:szCs w:val="20"/>
      <w:lang w:val="sl-SI"/>
    </w:rPr>
  </w:style>
  <w:style w:type="paragraph" w:styleId="Naslov4">
    <w:name w:val="heading 4"/>
    <w:basedOn w:val="Navaden"/>
    <w:next w:val="Navaden"/>
    <w:qFormat/>
    <w:pPr>
      <w:keepNext/>
      <w:numPr>
        <w:ilvl w:val="3"/>
        <w:numId w:val="1"/>
      </w:numPr>
      <w:overflowPunct w:val="0"/>
      <w:autoSpaceDE w:val="0"/>
      <w:spacing w:before="240" w:after="60"/>
      <w:jc w:val="both"/>
      <w:textAlignment w:val="baseline"/>
      <w:outlineLvl w:val="3"/>
    </w:pPr>
    <w:rPr>
      <w:i/>
      <w:szCs w:val="20"/>
      <w:lang w:val="sl-SI"/>
    </w:rPr>
  </w:style>
  <w:style w:type="paragraph" w:styleId="Naslov5">
    <w:name w:val="heading 5"/>
    <w:basedOn w:val="Navaden"/>
    <w:next w:val="Navaden"/>
    <w:qFormat/>
    <w:pPr>
      <w:numPr>
        <w:ilvl w:val="4"/>
        <w:numId w:val="1"/>
      </w:numPr>
      <w:spacing w:before="240" w:after="60"/>
      <w:jc w:val="both"/>
      <w:outlineLvl w:val="4"/>
    </w:pPr>
    <w:rPr>
      <w:b/>
      <w:bCs w:val="0"/>
      <w:i/>
      <w:iCs/>
      <w:sz w:val="26"/>
      <w:szCs w:val="26"/>
      <w:lang w:val="sl-SI"/>
    </w:rPr>
  </w:style>
  <w:style w:type="paragraph" w:styleId="Naslov6">
    <w:name w:val="heading 6"/>
    <w:basedOn w:val="Navaden"/>
    <w:next w:val="Navaden"/>
    <w:qFormat/>
    <w:pPr>
      <w:numPr>
        <w:ilvl w:val="5"/>
        <w:numId w:val="1"/>
      </w:numPr>
      <w:spacing w:before="240" w:after="60"/>
      <w:jc w:val="both"/>
      <w:outlineLvl w:val="5"/>
    </w:pPr>
    <w:rPr>
      <w:b/>
      <w:bCs w:val="0"/>
      <w:sz w:val="22"/>
      <w:lang w:val="sl-SI"/>
    </w:rPr>
  </w:style>
  <w:style w:type="paragraph" w:styleId="Naslov7">
    <w:name w:val="heading 7"/>
    <w:basedOn w:val="Navaden"/>
    <w:next w:val="Navaden"/>
    <w:qFormat/>
    <w:pPr>
      <w:numPr>
        <w:ilvl w:val="6"/>
        <w:numId w:val="1"/>
      </w:numPr>
      <w:spacing w:before="240" w:after="60"/>
      <w:jc w:val="both"/>
      <w:outlineLvl w:val="6"/>
    </w:pPr>
    <w:rPr>
      <w:lang w:val="sl-SI"/>
    </w:rPr>
  </w:style>
  <w:style w:type="paragraph" w:styleId="Naslov8">
    <w:name w:val="heading 8"/>
    <w:basedOn w:val="Navaden"/>
    <w:next w:val="Navaden"/>
    <w:qFormat/>
    <w:pPr>
      <w:numPr>
        <w:ilvl w:val="7"/>
        <w:numId w:val="1"/>
      </w:numPr>
      <w:spacing w:before="240" w:after="60"/>
      <w:jc w:val="both"/>
      <w:outlineLvl w:val="7"/>
    </w:pPr>
    <w:rPr>
      <w:i/>
      <w:iCs/>
      <w:lang w:val="sl-SI"/>
    </w:rPr>
  </w:style>
  <w:style w:type="paragraph" w:styleId="Naslov9">
    <w:name w:val="heading 9"/>
    <w:basedOn w:val="Navaden"/>
    <w:next w:val="Navaden"/>
    <w:qFormat/>
    <w:pPr>
      <w:numPr>
        <w:ilvl w:val="8"/>
        <w:numId w:val="1"/>
      </w:numPr>
      <w:spacing w:before="240" w:after="60"/>
      <w:jc w:val="both"/>
      <w:outlineLvl w:val="8"/>
    </w:pPr>
    <w:rPr>
      <w:rFonts w:ascii="Arial" w:hAnsi="Arial" w:cs="Arial"/>
      <w:sz w:val="22"/>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sz w:val="16"/>
      <w:szCs w:val="16"/>
      <w:lang w:val="sl-SI"/>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ascii="Symbol" w:hAnsi="Symbol" w:cs="Symbol"/>
    </w:rPr>
  </w:style>
  <w:style w:type="character" w:customStyle="1" w:styleId="WW8Num4z0">
    <w:name w:val="WW8Num4z0"/>
  </w:style>
  <w:style w:type="character" w:customStyle="1" w:styleId="WW8Num4z1">
    <w:name w:val="WW8Num4z1"/>
    <w:rPr>
      <w:b w:val="0"/>
      <w:sz w:val="16"/>
      <w:szCs w:val="16"/>
    </w:rPr>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style>
  <w:style w:type="character" w:customStyle="1" w:styleId="WW8Num6z0">
    <w:name w:val="WW8Num6z0"/>
    <w:rPr>
      <w:rFonts w:ascii="Verdana" w:hAnsi="Verdana" w:cs="Times New Roman"/>
      <w:sz w:val="16"/>
      <w:szCs w:val="16"/>
    </w:rPr>
  </w:style>
  <w:style w:type="character" w:customStyle="1" w:styleId="WW8Num5z1">
    <w:name w:val="WW8Num5z1"/>
    <w:rPr>
      <w:b w:val="0"/>
      <w:sz w:val="16"/>
      <w:szCs w:val="16"/>
    </w:rPr>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7z0">
    <w:name w:val="WW8Num7z0"/>
    <w:rPr>
      <w:rFonts w:ascii="Verdana" w:hAnsi="Verdana" w:cs="Times New Roman"/>
      <w:sz w:val="16"/>
      <w:szCs w:val="16"/>
    </w:rPr>
  </w:style>
  <w:style w:type="character" w:customStyle="1" w:styleId="WW8Num3z1">
    <w:name w:val="WW8Num3z1"/>
    <w:rPr>
      <w:b w:val="0"/>
    </w:rPr>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8z0">
    <w:name w:val="WW8Num8z0"/>
    <w:rPr>
      <w:rFonts w:ascii="Calibri" w:eastAsia="Calibri" w:hAnsi="Calibri" w:cs="Calibri"/>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8z4">
    <w:name w:val="WW8Num8z4"/>
    <w:rPr>
      <w:rFonts w:ascii="Courier New" w:hAnsi="Courier New" w:cs="Courier New"/>
    </w:rPr>
  </w:style>
  <w:style w:type="character" w:customStyle="1" w:styleId="WW8Num9z0">
    <w:name w:val="WW8Num9z0"/>
  </w:style>
  <w:style w:type="character" w:customStyle="1" w:styleId="WW8Num9z1">
    <w:name w:val="WW8Num9z1"/>
    <w:rPr>
      <w:b w:val="0"/>
      <w:sz w:val="16"/>
      <w:szCs w:val="16"/>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style>
  <w:style w:type="character" w:customStyle="1" w:styleId="WW8Num10z1">
    <w:name w:val="WW8Num10z1"/>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0">
    <w:name w:val="WW8Num11z0"/>
  </w:style>
  <w:style w:type="character" w:customStyle="1" w:styleId="WW8Num11z1">
    <w:name w:val="WW8Num11z1"/>
    <w:rPr>
      <w:b w:val="0"/>
      <w:sz w:val="16"/>
      <w:szCs w:val="16"/>
    </w:rPr>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style>
  <w:style w:type="character" w:customStyle="1" w:styleId="WW8Num12z1">
    <w:name w:val="WW8Num12z1"/>
    <w:rPr>
      <w:b w:val="0"/>
    </w:rPr>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0">
    <w:name w:val="WW8Num13z0"/>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rPr>
      <w:rFonts w:ascii="Calibri" w:eastAsia="Calibri" w:hAnsi="Calibri" w:cs="Calibri"/>
    </w:rPr>
  </w:style>
  <w:style w:type="character" w:customStyle="1" w:styleId="WW8Num15z1">
    <w:name w:val="WW8Num15z1"/>
    <w:rPr>
      <w:rFonts w:ascii="Symbol" w:hAnsi="Symbol" w:cs="Symbol"/>
    </w:rPr>
  </w:style>
  <w:style w:type="character" w:customStyle="1" w:styleId="WW8Num15z2">
    <w:name w:val="WW8Num15z2"/>
    <w:rPr>
      <w:rFonts w:ascii="Wingdings" w:hAnsi="Wingdings" w:cs="Wingdings"/>
    </w:rPr>
  </w:style>
  <w:style w:type="character" w:customStyle="1" w:styleId="WW8Num15z4">
    <w:name w:val="WW8Num15z4"/>
    <w:rPr>
      <w:rFonts w:ascii="Courier New" w:hAnsi="Courier New" w:cs="Courier New"/>
    </w:rPr>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8z0">
    <w:name w:val="WW8Num18z0"/>
    <w:rPr>
      <w:rFonts w:ascii="Verdana" w:eastAsia="Times New Roman" w:hAnsi="Verdana" w:cs="Times New Roman"/>
      <w:sz w:val="16"/>
      <w:szCs w:val="16"/>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cs="Wingdings"/>
    </w:rPr>
  </w:style>
  <w:style w:type="character" w:customStyle="1" w:styleId="WW8Num18z3">
    <w:name w:val="WW8Num18z3"/>
    <w:rPr>
      <w:rFonts w:ascii="Symbol" w:hAnsi="Symbol" w:cs="Symbol"/>
    </w:rPr>
  </w:style>
  <w:style w:type="character" w:customStyle="1" w:styleId="WW8Num19z0">
    <w:name w:val="WW8Num19z0"/>
  </w:style>
  <w:style w:type="character" w:customStyle="1" w:styleId="WW8Num19z1">
    <w:name w:val="WW8Num19z1"/>
    <w:rPr>
      <w:b w:val="0"/>
      <w:sz w:val="16"/>
      <w:szCs w:val="16"/>
    </w:rPr>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ascii="Symbol" w:eastAsia="Times New Roman" w:hAnsi="Symbol" w:cs="Times New Roman"/>
    </w:rPr>
  </w:style>
  <w:style w:type="character" w:customStyle="1" w:styleId="WW8Num20z1">
    <w:name w:val="WW8Num20z1"/>
    <w:rPr>
      <w:rFonts w:ascii="Courier New" w:hAnsi="Courier New" w:cs="Courier New"/>
    </w:rPr>
  </w:style>
  <w:style w:type="character" w:customStyle="1" w:styleId="WW8Num20z2">
    <w:name w:val="WW8Num20z2"/>
    <w:rPr>
      <w:rFonts w:ascii="Wingdings" w:hAnsi="Wingdings" w:cs="Wingdings"/>
    </w:rPr>
  </w:style>
  <w:style w:type="character" w:customStyle="1" w:styleId="WW8Num20z3">
    <w:name w:val="WW8Num20z3"/>
    <w:rPr>
      <w:rFonts w:ascii="Symbol" w:hAnsi="Symbol" w:cs="Symbol"/>
    </w:rPr>
  </w:style>
  <w:style w:type="character" w:customStyle="1" w:styleId="WW8Num21z0">
    <w:name w:val="WW8Num21z0"/>
  </w:style>
  <w:style w:type="character" w:customStyle="1" w:styleId="WW8Num21z1">
    <w:name w:val="WW8Num21z1"/>
    <w:rPr>
      <w:b w:val="0"/>
      <w:sz w:val="16"/>
      <w:szCs w:val="16"/>
    </w:rPr>
  </w:style>
  <w:style w:type="character" w:customStyle="1" w:styleId="Privzetapisavaodstavka2">
    <w:name w:val="Privzeta pisava odstavka2"/>
  </w:style>
  <w:style w:type="character" w:customStyle="1" w:styleId="FootnoteCharacters">
    <w:name w:val="Footnote Characters"/>
    <w:rPr>
      <w:vertAlign w:val="superscript"/>
    </w:rPr>
  </w:style>
  <w:style w:type="character" w:customStyle="1" w:styleId="Privzetapisavaodstavka1">
    <w:name w:val="Privzeta pisava odstavka1"/>
  </w:style>
  <w:style w:type="character" w:styleId="tevilkastrani">
    <w:name w:val="page number"/>
    <w:basedOn w:val="Privzetapisavaodstavka1"/>
  </w:style>
  <w:style w:type="character" w:customStyle="1" w:styleId="Sprotnaopomba-sklic1">
    <w:name w:val="Sprotna opomba - sklic1"/>
    <w:rPr>
      <w:vertAlign w:val="superscript"/>
    </w:rPr>
  </w:style>
  <w:style w:type="character" w:customStyle="1" w:styleId="NogaZnak">
    <w:name w:val="Noga Znak"/>
    <w:uiPriority w:val="99"/>
    <w:rPr>
      <w:rFonts w:ascii="Verdana" w:hAnsi="Verdana" w:cs="Verdana"/>
      <w:bCs/>
      <w:lang w:val="sl-SI"/>
    </w:rPr>
  </w:style>
  <w:style w:type="character" w:customStyle="1" w:styleId="BesedilooblakaZnak">
    <w:name w:val="Besedilo oblačka Znak"/>
    <w:rPr>
      <w:rFonts w:ascii="Tahoma" w:hAnsi="Tahoma" w:cs="Tahoma"/>
      <w:bCs/>
      <w:sz w:val="16"/>
      <w:szCs w:val="16"/>
      <w:lang w:val="en-GB"/>
    </w:rPr>
  </w:style>
  <w:style w:type="character" w:customStyle="1" w:styleId="Telobesedila-zamikZnak">
    <w:name w:val="Telo besedila - zamik Znak"/>
    <w:rPr>
      <w:rFonts w:ascii="Verdana" w:hAnsi="Verdana" w:cs="Verdana"/>
      <w:bCs/>
      <w:szCs w:val="22"/>
      <w:lang w:val="en-GB" w:eastAsia="zh-CN"/>
    </w:rPr>
  </w:style>
  <w:style w:type="character" w:customStyle="1" w:styleId="Pripombasklic1">
    <w:name w:val="Pripomba – sklic1"/>
    <w:rPr>
      <w:sz w:val="16"/>
      <w:szCs w:val="16"/>
    </w:rPr>
  </w:style>
  <w:style w:type="character" w:customStyle="1" w:styleId="PripombabesediloZnak">
    <w:name w:val="Pripomba – besedilo Znak"/>
    <w:rPr>
      <w:rFonts w:ascii="Verdana" w:hAnsi="Verdana" w:cs="Verdana"/>
      <w:bCs/>
      <w:lang w:val="en-GB"/>
    </w:rPr>
  </w:style>
  <w:style w:type="character" w:customStyle="1" w:styleId="ZadevapripombeZnak">
    <w:name w:val="Zadeva pripombe Znak"/>
    <w:rPr>
      <w:rFonts w:ascii="Verdana" w:hAnsi="Verdana" w:cs="Verdana"/>
      <w:b/>
      <w:bCs/>
      <w:lang w:val="en-GB"/>
    </w:rPr>
  </w:style>
  <w:style w:type="character" w:styleId="Hiperpovezava">
    <w:name w:val="Hyperlink"/>
    <w:uiPriority w:val="99"/>
    <w:rPr>
      <w:color w:val="0000FF"/>
      <w:u w:val="single"/>
    </w:rPr>
  </w:style>
  <w:style w:type="character" w:customStyle="1" w:styleId="NumberingSymbols">
    <w:name w:val="Numbering Symbols"/>
  </w:style>
  <w:style w:type="character" w:styleId="SledenaHiperpovezava">
    <w:name w:val="FollowedHyperlink"/>
    <w:rPr>
      <w:color w:val="800000"/>
      <w:u w:val="single"/>
    </w:rPr>
  </w:style>
  <w:style w:type="paragraph" w:customStyle="1" w:styleId="Heading">
    <w:name w:val="Heading"/>
    <w:basedOn w:val="Navaden"/>
    <w:next w:val="Telobesedila"/>
    <w:pPr>
      <w:keepNext/>
      <w:spacing w:before="240" w:after="120"/>
    </w:pPr>
    <w:rPr>
      <w:rFonts w:eastAsia="Arial Unicode MS" w:cs="Tahoma"/>
      <w:sz w:val="24"/>
      <w:szCs w:val="28"/>
    </w:rPr>
  </w:style>
  <w:style w:type="paragraph" w:styleId="Telobesedila">
    <w:name w:val="Body Text"/>
    <w:basedOn w:val="Navaden"/>
    <w:pPr>
      <w:overflowPunct w:val="0"/>
      <w:autoSpaceDE w:val="0"/>
      <w:spacing w:after="120"/>
      <w:jc w:val="both"/>
      <w:textAlignment w:val="baseline"/>
    </w:pPr>
    <w:rPr>
      <w:bCs w:val="0"/>
      <w:sz w:val="22"/>
      <w:lang w:val="sl-SI"/>
    </w:rPr>
  </w:style>
  <w:style w:type="paragraph" w:styleId="Seznam">
    <w:name w:val="List"/>
    <w:basedOn w:val="Telobesedila"/>
    <w:rPr>
      <w:rFonts w:cs="Tahoma"/>
      <w:sz w:val="24"/>
    </w:rPr>
  </w:style>
  <w:style w:type="paragraph" w:styleId="Napis">
    <w:name w:val="caption"/>
    <w:basedOn w:val="Navaden"/>
    <w:qFormat/>
    <w:pPr>
      <w:suppressLineNumbers/>
      <w:spacing w:before="120" w:after="120"/>
    </w:pPr>
    <w:rPr>
      <w:rFonts w:cs="FreeSans"/>
      <w:i/>
      <w:iCs/>
      <w:sz w:val="24"/>
      <w:szCs w:val="24"/>
    </w:rPr>
  </w:style>
  <w:style w:type="paragraph" w:customStyle="1" w:styleId="Index">
    <w:name w:val="Index"/>
    <w:basedOn w:val="Navaden"/>
    <w:pPr>
      <w:suppressLineNumbers/>
    </w:pPr>
    <w:rPr>
      <w:rFonts w:cs="Tahoma"/>
      <w:sz w:val="24"/>
    </w:rPr>
  </w:style>
  <w:style w:type="paragraph" w:styleId="Glava">
    <w:name w:val="header"/>
    <w:basedOn w:val="Navaden"/>
    <w:link w:val="GlavaZnak"/>
    <w:uiPriority w:val="99"/>
    <w:pPr>
      <w:tabs>
        <w:tab w:val="center" w:pos="4536"/>
        <w:tab w:val="right" w:pos="9072"/>
      </w:tabs>
      <w:overflowPunct w:val="0"/>
      <w:autoSpaceDE w:val="0"/>
      <w:spacing w:after="120"/>
      <w:jc w:val="both"/>
      <w:textAlignment w:val="baseline"/>
    </w:pPr>
    <w:rPr>
      <w:szCs w:val="20"/>
      <w:lang w:val="sl-SI"/>
    </w:rPr>
  </w:style>
  <w:style w:type="paragraph" w:styleId="Noga">
    <w:name w:val="footer"/>
    <w:basedOn w:val="Navaden"/>
    <w:link w:val="NogaZnak1"/>
    <w:uiPriority w:val="99"/>
    <w:pPr>
      <w:tabs>
        <w:tab w:val="center" w:pos="4536"/>
        <w:tab w:val="right" w:pos="9072"/>
      </w:tabs>
      <w:overflowPunct w:val="0"/>
      <w:autoSpaceDE w:val="0"/>
      <w:spacing w:after="120"/>
      <w:jc w:val="both"/>
      <w:textAlignment w:val="baseline"/>
    </w:pPr>
    <w:rPr>
      <w:szCs w:val="20"/>
      <w:lang w:val="sl-SI"/>
    </w:rPr>
  </w:style>
  <w:style w:type="paragraph" w:customStyle="1" w:styleId="TableContents">
    <w:name w:val="Table Contents"/>
    <w:basedOn w:val="Navaden"/>
    <w:pPr>
      <w:suppressLineNumbers/>
    </w:pPr>
  </w:style>
  <w:style w:type="paragraph" w:customStyle="1" w:styleId="TableHeading">
    <w:name w:val="Table Heading"/>
    <w:basedOn w:val="TableContents"/>
    <w:pPr>
      <w:jc w:val="center"/>
    </w:pPr>
    <w:rPr>
      <w:b/>
    </w:rPr>
  </w:style>
  <w:style w:type="paragraph" w:customStyle="1" w:styleId="Napis1">
    <w:name w:val="Napis1"/>
    <w:basedOn w:val="Navaden"/>
    <w:pPr>
      <w:suppressLineNumbers/>
      <w:spacing w:before="120" w:after="120"/>
    </w:pPr>
    <w:rPr>
      <w:rFonts w:cs="Tahoma"/>
      <w:i/>
      <w:iCs/>
      <w:sz w:val="24"/>
      <w:szCs w:val="24"/>
    </w:rPr>
  </w:style>
  <w:style w:type="paragraph" w:styleId="Sprotnaopomba-besedilo">
    <w:name w:val="footnote text"/>
    <w:basedOn w:val="Navaden"/>
    <w:link w:val="Sprotnaopomba-besediloZnak"/>
    <w:uiPriority w:val="99"/>
    <w:rPr>
      <w:szCs w:val="20"/>
    </w:rPr>
  </w:style>
  <w:style w:type="paragraph" w:styleId="Kazalovsebine1">
    <w:name w:val="toc 1"/>
    <w:basedOn w:val="Navaden"/>
    <w:next w:val="Navaden"/>
    <w:uiPriority w:val="39"/>
    <w:pPr>
      <w:overflowPunct w:val="0"/>
      <w:autoSpaceDE w:val="0"/>
      <w:spacing w:after="120"/>
      <w:jc w:val="both"/>
      <w:textAlignment w:val="baseline"/>
    </w:pPr>
    <w:rPr>
      <w:szCs w:val="20"/>
      <w:lang w:val="sl-SI"/>
    </w:rPr>
  </w:style>
  <w:style w:type="paragraph" w:customStyle="1" w:styleId="BodyText21">
    <w:name w:val="Body Text 21"/>
    <w:basedOn w:val="Navaden"/>
    <w:pPr>
      <w:overflowPunct w:val="0"/>
      <w:autoSpaceDE w:val="0"/>
      <w:spacing w:after="120"/>
      <w:jc w:val="both"/>
      <w:textAlignment w:val="baseline"/>
    </w:pPr>
    <w:rPr>
      <w:szCs w:val="20"/>
      <w:lang w:val="sl-SI"/>
    </w:rPr>
  </w:style>
  <w:style w:type="paragraph" w:customStyle="1" w:styleId="CVITEXT">
    <w:name w:val="CVI TEXT"/>
    <w:basedOn w:val="Navaden"/>
    <w:pPr>
      <w:overflowPunct w:val="0"/>
      <w:autoSpaceDE w:val="0"/>
      <w:spacing w:after="120"/>
      <w:jc w:val="both"/>
      <w:textAlignment w:val="baseline"/>
    </w:pPr>
    <w:rPr>
      <w:szCs w:val="20"/>
      <w:lang w:val="sl-SI"/>
    </w:rPr>
  </w:style>
  <w:style w:type="paragraph" w:customStyle="1" w:styleId="Telobesedila21">
    <w:name w:val="Telo besedila 21"/>
    <w:basedOn w:val="Navaden"/>
    <w:pPr>
      <w:overflowPunct w:val="0"/>
      <w:autoSpaceDE w:val="0"/>
      <w:jc w:val="both"/>
    </w:pPr>
    <w:rPr>
      <w:i/>
      <w:iCs/>
      <w:sz w:val="16"/>
    </w:rPr>
  </w:style>
  <w:style w:type="paragraph" w:customStyle="1" w:styleId="Slog1">
    <w:name w:val="Slog1"/>
    <w:basedOn w:val="Naslov1"/>
    <w:rPr>
      <w:b/>
      <w:bCs/>
    </w:rPr>
  </w:style>
  <w:style w:type="paragraph" w:styleId="Odstavekseznama">
    <w:name w:val="List Paragraph"/>
    <w:aliases w:val="Liste 1,List Paragraph1,heading 1,Heading 12,naslov 1"/>
    <w:basedOn w:val="Navaden"/>
    <w:link w:val="OdstavekseznamaZnak"/>
    <w:uiPriority w:val="34"/>
    <w:qFormat/>
    <w:pPr>
      <w:suppressAutoHyphens w:val="0"/>
      <w:spacing w:after="200" w:line="276" w:lineRule="auto"/>
      <w:ind w:left="720"/>
      <w:contextualSpacing/>
    </w:pPr>
    <w:rPr>
      <w:rFonts w:ascii="Calibri" w:eastAsia="Calibri" w:hAnsi="Calibri" w:cs="Times New Roman"/>
      <w:bCs w:val="0"/>
      <w:sz w:val="22"/>
      <w:lang w:val="sl-SI"/>
    </w:rPr>
  </w:style>
  <w:style w:type="paragraph" w:styleId="Besedilooblaka">
    <w:name w:val="Balloon Text"/>
    <w:basedOn w:val="Navaden"/>
    <w:rPr>
      <w:rFonts w:ascii="Tahoma" w:hAnsi="Tahoma" w:cs="Tahoma"/>
      <w:sz w:val="16"/>
      <w:szCs w:val="16"/>
    </w:rPr>
  </w:style>
  <w:style w:type="paragraph" w:styleId="Telobesedila-zamik">
    <w:name w:val="Body Text Indent"/>
    <w:basedOn w:val="Navaden"/>
    <w:pPr>
      <w:spacing w:after="120"/>
      <w:ind w:left="283"/>
    </w:pPr>
  </w:style>
  <w:style w:type="paragraph" w:customStyle="1" w:styleId="Pripombabesedilo1">
    <w:name w:val="Pripomba – besedilo1"/>
    <w:basedOn w:val="Navaden"/>
    <w:rPr>
      <w:szCs w:val="20"/>
    </w:rPr>
  </w:style>
  <w:style w:type="paragraph" w:styleId="Zadevapripombe">
    <w:name w:val="annotation subject"/>
    <w:basedOn w:val="Pripombabesedilo1"/>
    <w:next w:val="Pripombabesedilo1"/>
    <w:rPr>
      <w:b/>
    </w:rPr>
  </w:style>
  <w:style w:type="character" w:styleId="Pripombasklic">
    <w:name w:val="annotation reference"/>
    <w:uiPriority w:val="99"/>
    <w:semiHidden/>
    <w:unhideWhenUsed/>
    <w:rsid w:val="001B6361"/>
    <w:rPr>
      <w:sz w:val="16"/>
      <w:szCs w:val="16"/>
    </w:rPr>
  </w:style>
  <w:style w:type="paragraph" w:styleId="Pripombabesedilo">
    <w:name w:val="annotation text"/>
    <w:basedOn w:val="Navaden"/>
    <w:link w:val="PripombabesediloZnak1"/>
    <w:unhideWhenUsed/>
    <w:rsid w:val="001B6361"/>
    <w:rPr>
      <w:szCs w:val="20"/>
    </w:rPr>
  </w:style>
  <w:style w:type="character" w:customStyle="1" w:styleId="PripombabesediloZnak1">
    <w:name w:val="Pripomba – besedilo Znak1"/>
    <w:link w:val="Pripombabesedilo"/>
    <w:rsid w:val="001B6361"/>
    <w:rPr>
      <w:rFonts w:ascii="Verdana" w:hAnsi="Verdana" w:cs="Verdana"/>
      <w:bCs/>
      <w:lang w:val="en-GB" w:eastAsia="zh-CN"/>
    </w:rPr>
  </w:style>
  <w:style w:type="paragraph" w:styleId="Revizija">
    <w:name w:val="Revision"/>
    <w:hidden/>
    <w:uiPriority w:val="99"/>
    <w:semiHidden/>
    <w:rsid w:val="00583F77"/>
    <w:rPr>
      <w:rFonts w:ascii="Verdana" w:hAnsi="Verdana" w:cs="Verdana"/>
      <w:bCs/>
      <w:szCs w:val="22"/>
      <w:lang w:val="en-GB" w:eastAsia="zh-CN"/>
    </w:rPr>
  </w:style>
  <w:style w:type="character" w:customStyle="1" w:styleId="PripombabesediloZnak3">
    <w:name w:val="Pripomba – besedilo Znak3"/>
    <w:uiPriority w:val="99"/>
    <w:semiHidden/>
    <w:rsid w:val="00CF4BDB"/>
    <w:rPr>
      <w:rFonts w:ascii="Verdana" w:hAnsi="Verdana" w:cs="Verdana"/>
      <w:bCs/>
      <w:kern w:val="1"/>
      <w:lang w:eastAsia="zh-CN"/>
    </w:rPr>
  </w:style>
  <w:style w:type="paragraph" w:styleId="HTML-oblikovano">
    <w:name w:val="HTML Preformatted"/>
    <w:basedOn w:val="Navaden"/>
    <w:link w:val="HTML-oblikovanoZnak"/>
    <w:uiPriority w:val="99"/>
    <w:semiHidden/>
    <w:unhideWhenUsed/>
    <w:rsid w:val="00CF4B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cs="Courier New"/>
      <w:bCs w:val="0"/>
      <w:szCs w:val="20"/>
      <w:lang w:val="sl-SI" w:eastAsia="sl-SI"/>
    </w:rPr>
  </w:style>
  <w:style w:type="character" w:customStyle="1" w:styleId="HTML-oblikovanoZnak">
    <w:name w:val="HTML-oblikovano Znak"/>
    <w:link w:val="HTML-oblikovano"/>
    <w:uiPriority w:val="99"/>
    <w:semiHidden/>
    <w:rsid w:val="00CF4BDB"/>
    <w:rPr>
      <w:rFonts w:ascii="Courier New" w:hAnsi="Courier New" w:cs="Courier New"/>
    </w:rPr>
  </w:style>
  <w:style w:type="character" w:customStyle="1" w:styleId="GlavaZnak">
    <w:name w:val="Glava Znak"/>
    <w:link w:val="Glava"/>
    <w:uiPriority w:val="99"/>
    <w:rsid w:val="00CF4BDB"/>
    <w:rPr>
      <w:rFonts w:ascii="Verdana" w:hAnsi="Verdana" w:cs="Verdana"/>
      <w:bCs/>
      <w:lang w:eastAsia="zh-CN"/>
    </w:rPr>
  </w:style>
  <w:style w:type="character" w:customStyle="1" w:styleId="NogaZnak1">
    <w:name w:val="Noga Znak1"/>
    <w:link w:val="Noga"/>
    <w:uiPriority w:val="99"/>
    <w:rsid w:val="00CF4BDB"/>
    <w:rPr>
      <w:rFonts w:ascii="Verdana" w:hAnsi="Verdana" w:cs="Verdana"/>
      <w:bCs/>
      <w:lang w:eastAsia="zh-CN"/>
    </w:rPr>
  </w:style>
  <w:style w:type="paragraph" w:styleId="Navadensplet">
    <w:name w:val="Normal (Web)"/>
    <w:basedOn w:val="Navaden"/>
    <w:uiPriority w:val="99"/>
    <w:semiHidden/>
    <w:unhideWhenUsed/>
    <w:rsid w:val="00403608"/>
    <w:pPr>
      <w:suppressAutoHyphens w:val="0"/>
      <w:spacing w:before="100" w:beforeAutospacing="1" w:after="100" w:afterAutospacing="1"/>
    </w:pPr>
    <w:rPr>
      <w:rFonts w:ascii="Times New Roman" w:hAnsi="Times New Roman" w:cs="Times New Roman"/>
      <w:bCs w:val="0"/>
      <w:sz w:val="24"/>
      <w:szCs w:val="24"/>
      <w:lang w:val="sl-SI" w:eastAsia="sl-SI"/>
    </w:rPr>
  </w:style>
  <w:style w:type="paragraph" w:styleId="Brezrazmikov">
    <w:name w:val="No Spacing"/>
    <w:uiPriority w:val="1"/>
    <w:qFormat/>
    <w:rsid w:val="00A46405"/>
    <w:pPr>
      <w:suppressAutoHyphens/>
    </w:pPr>
    <w:rPr>
      <w:rFonts w:ascii="Verdana" w:hAnsi="Verdana" w:cs="Verdana"/>
      <w:bCs/>
      <w:szCs w:val="22"/>
      <w:lang w:val="en-GB" w:eastAsia="zh-CN"/>
    </w:rPr>
  </w:style>
  <w:style w:type="table" w:styleId="Tabelamrea">
    <w:name w:val="Table Grid"/>
    <w:basedOn w:val="Navadnatabela"/>
    <w:uiPriority w:val="39"/>
    <w:rsid w:val="00E929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protnaopomba-besediloZnak">
    <w:name w:val="Sprotna opomba - besedilo Znak"/>
    <w:basedOn w:val="Privzetapisavaodstavka"/>
    <w:link w:val="Sprotnaopomba-besedilo"/>
    <w:uiPriority w:val="99"/>
    <w:rsid w:val="00953620"/>
    <w:rPr>
      <w:rFonts w:ascii="Verdana" w:hAnsi="Verdana" w:cs="Verdana"/>
      <w:bCs/>
      <w:lang w:val="en-GB" w:eastAsia="zh-CN"/>
    </w:rPr>
  </w:style>
  <w:style w:type="character" w:styleId="Sprotnaopomba-sklic">
    <w:name w:val="footnote reference"/>
    <w:basedOn w:val="Privzetapisavaodstavka"/>
    <w:uiPriority w:val="99"/>
    <w:semiHidden/>
    <w:unhideWhenUsed/>
    <w:rsid w:val="00953620"/>
    <w:rPr>
      <w:vertAlign w:val="superscript"/>
    </w:rPr>
  </w:style>
  <w:style w:type="paragraph" w:styleId="NaslovTOC">
    <w:name w:val="TOC Heading"/>
    <w:basedOn w:val="Naslov1"/>
    <w:next w:val="Navaden"/>
    <w:uiPriority w:val="39"/>
    <w:unhideWhenUsed/>
    <w:qFormat/>
    <w:rsid w:val="009A7F02"/>
    <w:pPr>
      <w:keepNext/>
      <w:keepLines/>
      <w:suppressAutoHyphens w:val="0"/>
      <w:overflowPunct/>
      <w:autoSpaceDE/>
      <w:spacing w:before="240" w:after="0" w:line="259" w:lineRule="auto"/>
      <w:textAlignment w:val="auto"/>
      <w:outlineLvl w:val="9"/>
    </w:pPr>
    <w:rPr>
      <w:rFonts w:asciiTheme="majorHAnsi" w:eastAsiaTheme="majorEastAsia" w:hAnsiTheme="majorHAnsi" w:cstheme="majorBidi"/>
      <w:color w:val="2E74B5" w:themeColor="accent1" w:themeShade="BF"/>
      <w:sz w:val="32"/>
      <w:szCs w:val="32"/>
      <w:lang w:val="en-US" w:eastAsia="en-US"/>
    </w:rPr>
  </w:style>
  <w:style w:type="character" w:customStyle="1" w:styleId="OdstavekseznamaZnak">
    <w:name w:val="Odstavek seznama Znak"/>
    <w:aliases w:val="Liste 1 Znak,List Paragraph1 Znak,heading 1 Znak,Heading 12 Znak,naslov 1 Znak"/>
    <w:basedOn w:val="Privzetapisavaodstavka"/>
    <w:link w:val="Odstavekseznama"/>
    <w:uiPriority w:val="34"/>
    <w:qFormat/>
    <w:rsid w:val="00DA0F42"/>
    <w:rPr>
      <w:rFonts w:ascii="Calibri" w:eastAsia="Calibri" w:hAnsi="Calibri"/>
      <w:sz w:val="22"/>
      <w:szCs w:val="22"/>
      <w:lang w:eastAsia="zh-CN"/>
    </w:rPr>
  </w:style>
  <w:style w:type="paragraph" w:styleId="Kazalovsebine2">
    <w:name w:val="toc 2"/>
    <w:basedOn w:val="Navaden"/>
    <w:next w:val="Navaden"/>
    <w:autoRedefine/>
    <w:uiPriority w:val="39"/>
    <w:unhideWhenUsed/>
    <w:rsid w:val="009B2715"/>
    <w:pPr>
      <w:suppressAutoHyphens w:val="0"/>
      <w:spacing w:after="100" w:line="259" w:lineRule="auto"/>
      <w:ind w:left="220"/>
    </w:pPr>
    <w:rPr>
      <w:rFonts w:asciiTheme="minorHAnsi" w:eastAsiaTheme="minorEastAsia" w:hAnsiTheme="minorHAnsi" w:cs="Times New Roman"/>
      <w:bCs w:val="0"/>
      <w:sz w:val="22"/>
      <w:lang w:val="sl-SI" w:eastAsia="sl-SI"/>
    </w:rPr>
  </w:style>
  <w:style w:type="paragraph" w:styleId="Kazalovsebine3">
    <w:name w:val="toc 3"/>
    <w:basedOn w:val="Navaden"/>
    <w:next w:val="Navaden"/>
    <w:autoRedefine/>
    <w:uiPriority w:val="39"/>
    <w:unhideWhenUsed/>
    <w:rsid w:val="009B2715"/>
    <w:pPr>
      <w:suppressAutoHyphens w:val="0"/>
      <w:spacing w:after="100" w:line="259" w:lineRule="auto"/>
      <w:ind w:left="440"/>
    </w:pPr>
    <w:rPr>
      <w:rFonts w:asciiTheme="minorHAnsi" w:eastAsiaTheme="minorEastAsia" w:hAnsiTheme="minorHAnsi" w:cs="Times New Roman"/>
      <w:bCs w:val="0"/>
      <w:sz w:val="22"/>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178089">
      <w:bodyDiv w:val="1"/>
      <w:marLeft w:val="0"/>
      <w:marRight w:val="0"/>
      <w:marTop w:val="0"/>
      <w:marBottom w:val="0"/>
      <w:divBdr>
        <w:top w:val="none" w:sz="0" w:space="0" w:color="auto"/>
        <w:left w:val="none" w:sz="0" w:space="0" w:color="auto"/>
        <w:bottom w:val="none" w:sz="0" w:space="0" w:color="auto"/>
        <w:right w:val="none" w:sz="0" w:space="0" w:color="auto"/>
      </w:divBdr>
    </w:div>
    <w:div w:id="630093569">
      <w:bodyDiv w:val="1"/>
      <w:marLeft w:val="0"/>
      <w:marRight w:val="0"/>
      <w:marTop w:val="0"/>
      <w:marBottom w:val="0"/>
      <w:divBdr>
        <w:top w:val="none" w:sz="0" w:space="0" w:color="auto"/>
        <w:left w:val="none" w:sz="0" w:space="0" w:color="auto"/>
        <w:bottom w:val="none" w:sz="0" w:space="0" w:color="auto"/>
        <w:right w:val="none" w:sz="0" w:space="0" w:color="auto"/>
      </w:divBdr>
      <w:divsChild>
        <w:div w:id="855507926">
          <w:marLeft w:val="0"/>
          <w:marRight w:val="0"/>
          <w:marTop w:val="0"/>
          <w:marBottom w:val="0"/>
          <w:divBdr>
            <w:top w:val="none" w:sz="0" w:space="0" w:color="auto"/>
            <w:left w:val="none" w:sz="0" w:space="0" w:color="auto"/>
            <w:bottom w:val="none" w:sz="0" w:space="0" w:color="auto"/>
            <w:right w:val="none" w:sz="0" w:space="0" w:color="auto"/>
          </w:divBdr>
          <w:divsChild>
            <w:div w:id="991714428">
              <w:marLeft w:val="0"/>
              <w:marRight w:val="0"/>
              <w:marTop w:val="0"/>
              <w:marBottom w:val="0"/>
              <w:divBdr>
                <w:top w:val="none" w:sz="0" w:space="0" w:color="auto"/>
                <w:left w:val="none" w:sz="0" w:space="0" w:color="auto"/>
                <w:bottom w:val="none" w:sz="0" w:space="0" w:color="auto"/>
                <w:right w:val="none" w:sz="0" w:space="0" w:color="auto"/>
              </w:divBdr>
              <w:divsChild>
                <w:div w:id="2112235144">
                  <w:marLeft w:val="0"/>
                  <w:marRight w:val="0"/>
                  <w:marTop w:val="0"/>
                  <w:marBottom w:val="0"/>
                  <w:divBdr>
                    <w:top w:val="none" w:sz="0" w:space="0" w:color="auto"/>
                    <w:left w:val="none" w:sz="0" w:space="0" w:color="auto"/>
                    <w:bottom w:val="none" w:sz="0" w:space="0" w:color="auto"/>
                    <w:right w:val="none" w:sz="0" w:space="0" w:color="auto"/>
                  </w:divBdr>
                  <w:divsChild>
                    <w:div w:id="331379063">
                      <w:marLeft w:val="4275"/>
                      <w:marRight w:val="0"/>
                      <w:marTop w:val="0"/>
                      <w:marBottom w:val="0"/>
                      <w:divBdr>
                        <w:top w:val="none" w:sz="0" w:space="0" w:color="auto"/>
                        <w:left w:val="none" w:sz="0" w:space="0" w:color="auto"/>
                        <w:bottom w:val="none" w:sz="0" w:space="0" w:color="auto"/>
                        <w:right w:val="none" w:sz="0" w:space="0" w:color="auto"/>
                      </w:divBdr>
                      <w:divsChild>
                        <w:div w:id="995838198">
                          <w:marLeft w:val="0"/>
                          <w:marRight w:val="0"/>
                          <w:marTop w:val="0"/>
                          <w:marBottom w:val="0"/>
                          <w:divBdr>
                            <w:top w:val="none" w:sz="0" w:space="0" w:color="auto"/>
                            <w:left w:val="none" w:sz="0" w:space="0" w:color="auto"/>
                            <w:bottom w:val="none" w:sz="0" w:space="0" w:color="auto"/>
                            <w:right w:val="none" w:sz="0" w:space="0" w:color="auto"/>
                          </w:divBdr>
                          <w:divsChild>
                            <w:div w:id="1251160469">
                              <w:marLeft w:val="0"/>
                              <w:marRight w:val="0"/>
                              <w:marTop w:val="165"/>
                              <w:marBottom w:val="0"/>
                              <w:divBdr>
                                <w:top w:val="none" w:sz="0" w:space="0" w:color="auto"/>
                                <w:left w:val="none" w:sz="0" w:space="0" w:color="auto"/>
                                <w:bottom w:val="none" w:sz="0" w:space="0" w:color="auto"/>
                                <w:right w:val="none" w:sz="0" w:space="0" w:color="auto"/>
                              </w:divBdr>
                              <w:divsChild>
                                <w:div w:id="490944911">
                                  <w:marLeft w:val="0"/>
                                  <w:marRight w:val="0"/>
                                  <w:marTop w:val="0"/>
                                  <w:marBottom w:val="0"/>
                                  <w:divBdr>
                                    <w:top w:val="single" w:sz="6" w:space="8" w:color="CCCCCC"/>
                                    <w:left w:val="none" w:sz="0" w:space="0" w:color="auto"/>
                                    <w:bottom w:val="none" w:sz="0" w:space="0" w:color="auto"/>
                                    <w:right w:val="none" w:sz="0" w:space="0" w:color="auto"/>
                                  </w:divBdr>
                                  <w:divsChild>
                                    <w:div w:id="90589800">
                                      <w:marLeft w:val="0"/>
                                      <w:marRight w:val="0"/>
                                      <w:marTop w:val="0"/>
                                      <w:marBottom w:val="0"/>
                                      <w:divBdr>
                                        <w:top w:val="none" w:sz="0" w:space="0" w:color="auto"/>
                                        <w:left w:val="none" w:sz="0" w:space="0" w:color="auto"/>
                                        <w:bottom w:val="none" w:sz="0" w:space="0" w:color="auto"/>
                                        <w:right w:val="none" w:sz="0" w:space="0" w:color="auto"/>
                                      </w:divBdr>
                                      <w:divsChild>
                                        <w:div w:id="523908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12411214">
      <w:bodyDiv w:val="1"/>
      <w:marLeft w:val="0"/>
      <w:marRight w:val="0"/>
      <w:marTop w:val="0"/>
      <w:marBottom w:val="0"/>
      <w:divBdr>
        <w:top w:val="none" w:sz="0" w:space="0" w:color="auto"/>
        <w:left w:val="none" w:sz="0" w:space="0" w:color="auto"/>
        <w:bottom w:val="none" w:sz="0" w:space="0" w:color="auto"/>
        <w:right w:val="none" w:sz="0" w:space="0" w:color="auto"/>
      </w:divBdr>
    </w:div>
    <w:div w:id="1229997802">
      <w:bodyDiv w:val="1"/>
      <w:marLeft w:val="0"/>
      <w:marRight w:val="0"/>
      <w:marTop w:val="0"/>
      <w:marBottom w:val="0"/>
      <w:divBdr>
        <w:top w:val="none" w:sz="0" w:space="0" w:color="auto"/>
        <w:left w:val="none" w:sz="0" w:space="0" w:color="auto"/>
        <w:bottom w:val="none" w:sz="0" w:space="0" w:color="auto"/>
        <w:right w:val="none" w:sz="0" w:space="0" w:color="auto"/>
      </w:divBdr>
    </w:div>
    <w:div w:id="1324744930">
      <w:bodyDiv w:val="1"/>
      <w:marLeft w:val="0"/>
      <w:marRight w:val="0"/>
      <w:marTop w:val="0"/>
      <w:marBottom w:val="0"/>
      <w:divBdr>
        <w:top w:val="none" w:sz="0" w:space="0" w:color="auto"/>
        <w:left w:val="none" w:sz="0" w:space="0" w:color="auto"/>
        <w:bottom w:val="none" w:sz="0" w:space="0" w:color="auto"/>
        <w:right w:val="none" w:sz="0" w:space="0" w:color="auto"/>
      </w:divBdr>
    </w:div>
    <w:div w:id="1361662681">
      <w:bodyDiv w:val="1"/>
      <w:marLeft w:val="0"/>
      <w:marRight w:val="0"/>
      <w:marTop w:val="0"/>
      <w:marBottom w:val="0"/>
      <w:divBdr>
        <w:top w:val="none" w:sz="0" w:space="0" w:color="auto"/>
        <w:left w:val="none" w:sz="0" w:space="0" w:color="auto"/>
        <w:bottom w:val="none" w:sz="0" w:space="0" w:color="auto"/>
        <w:right w:val="none" w:sz="0" w:space="0" w:color="auto"/>
      </w:divBdr>
      <w:divsChild>
        <w:div w:id="425078883">
          <w:marLeft w:val="0"/>
          <w:marRight w:val="0"/>
          <w:marTop w:val="0"/>
          <w:marBottom w:val="0"/>
          <w:divBdr>
            <w:top w:val="none" w:sz="0" w:space="0" w:color="auto"/>
            <w:left w:val="none" w:sz="0" w:space="0" w:color="auto"/>
            <w:bottom w:val="none" w:sz="0" w:space="0" w:color="auto"/>
            <w:right w:val="none" w:sz="0" w:space="0" w:color="auto"/>
          </w:divBdr>
          <w:divsChild>
            <w:div w:id="1590045940">
              <w:marLeft w:val="0"/>
              <w:marRight w:val="0"/>
              <w:marTop w:val="0"/>
              <w:marBottom w:val="0"/>
              <w:divBdr>
                <w:top w:val="none" w:sz="0" w:space="0" w:color="auto"/>
                <w:left w:val="none" w:sz="0" w:space="0" w:color="auto"/>
                <w:bottom w:val="none" w:sz="0" w:space="0" w:color="auto"/>
                <w:right w:val="none" w:sz="0" w:space="0" w:color="auto"/>
              </w:divBdr>
              <w:divsChild>
                <w:div w:id="1740901759">
                  <w:marLeft w:val="0"/>
                  <w:marRight w:val="0"/>
                  <w:marTop w:val="0"/>
                  <w:marBottom w:val="0"/>
                  <w:divBdr>
                    <w:top w:val="none" w:sz="0" w:space="0" w:color="auto"/>
                    <w:left w:val="none" w:sz="0" w:space="0" w:color="auto"/>
                    <w:bottom w:val="none" w:sz="0" w:space="0" w:color="auto"/>
                    <w:right w:val="none" w:sz="0" w:space="0" w:color="auto"/>
                  </w:divBdr>
                  <w:divsChild>
                    <w:div w:id="892083034">
                      <w:marLeft w:val="4275"/>
                      <w:marRight w:val="0"/>
                      <w:marTop w:val="0"/>
                      <w:marBottom w:val="0"/>
                      <w:divBdr>
                        <w:top w:val="none" w:sz="0" w:space="0" w:color="auto"/>
                        <w:left w:val="none" w:sz="0" w:space="0" w:color="auto"/>
                        <w:bottom w:val="none" w:sz="0" w:space="0" w:color="auto"/>
                        <w:right w:val="none" w:sz="0" w:space="0" w:color="auto"/>
                      </w:divBdr>
                      <w:divsChild>
                        <w:div w:id="2003121694">
                          <w:marLeft w:val="0"/>
                          <w:marRight w:val="0"/>
                          <w:marTop w:val="0"/>
                          <w:marBottom w:val="0"/>
                          <w:divBdr>
                            <w:top w:val="none" w:sz="0" w:space="0" w:color="auto"/>
                            <w:left w:val="none" w:sz="0" w:space="0" w:color="auto"/>
                            <w:bottom w:val="none" w:sz="0" w:space="0" w:color="auto"/>
                            <w:right w:val="none" w:sz="0" w:space="0" w:color="auto"/>
                          </w:divBdr>
                          <w:divsChild>
                            <w:div w:id="1467817859">
                              <w:marLeft w:val="0"/>
                              <w:marRight w:val="0"/>
                              <w:marTop w:val="165"/>
                              <w:marBottom w:val="0"/>
                              <w:divBdr>
                                <w:top w:val="none" w:sz="0" w:space="0" w:color="auto"/>
                                <w:left w:val="none" w:sz="0" w:space="0" w:color="auto"/>
                                <w:bottom w:val="none" w:sz="0" w:space="0" w:color="auto"/>
                                <w:right w:val="none" w:sz="0" w:space="0" w:color="auto"/>
                              </w:divBdr>
                              <w:divsChild>
                                <w:div w:id="2053577572">
                                  <w:marLeft w:val="0"/>
                                  <w:marRight w:val="0"/>
                                  <w:marTop w:val="0"/>
                                  <w:marBottom w:val="0"/>
                                  <w:divBdr>
                                    <w:top w:val="single" w:sz="6" w:space="8" w:color="CCCCCC"/>
                                    <w:left w:val="none" w:sz="0" w:space="0" w:color="auto"/>
                                    <w:bottom w:val="none" w:sz="0" w:space="0" w:color="auto"/>
                                    <w:right w:val="none" w:sz="0" w:space="0" w:color="auto"/>
                                  </w:divBdr>
                                  <w:divsChild>
                                    <w:div w:id="1555123175">
                                      <w:marLeft w:val="0"/>
                                      <w:marRight w:val="0"/>
                                      <w:marTop w:val="0"/>
                                      <w:marBottom w:val="0"/>
                                      <w:divBdr>
                                        <w:top w:val="none" w:sz="0" w:space="0" w:color="auto"/>
                                        <w:left w:val="none" w:sz="0" w:space="0" w:color="auto"/>
                                        <w:bottom w:val="none" w:sz="0" w:space="0" w:color="auto"/>
                                        <w:right w:val="none" w:sz="0" w:space="0" w:color="auto"/>
                                      </w:divBdr>
                                      <w:divsChild>
                                        <w:div w:id="877620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98658514">
      <w:bodyDiv w:val="1"/>
      <w:marLeft w:val="0"/>
      <w:marRight w:val="0"/>
      <w:marTop w:val="0"/>
      <w:marBottom w:val="0"/>
      <w:divBdr>
        <w:top w:val="none" w:sz="0" w:space="0" w:color="auto"/>
        <w:left w:val="none" w:sz="0" w:space="0" w:color="auto"/>
        <w:bottom w:val="none" w:sz="0" w:space="0" w:color="auto"/>
        <w:right w:val="none" w:sz="0" w:space="0" w:color="auto"/>
      </w:divBdr>
    </w:div>
    <w:div w:id="1869902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B0DA3E9-8937-49D9-AC17-C9AC61C953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1157</Words>
  <Characters>6597</Characters>
  <Application>Microsoft Office Word</Application>
  <DocSecurity>0</DocSecurity>
  <Lines>54</Lines>
  <Paragraphs>15</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7739</CharactersWithSpaces>
  <SharedDoc>false</SharedDoc>
  <HLinks>
    <vt:vector size="12" baseType="variant">
      <vt:variant>
        <vt:i4>2293857</vt:i4>
      </vt:variant>
      <vt:variant>
        <vt:i4>14</vt:i4>
      </vt:variant>
      <vt:variant>
        <vt:i4>0</vt:i4>
      </vt:variant>
      <vt:variant>
        <vt:i4>5</vt:i4>
      </vt:variant>
      <vt:variant>
        <vt:lpwstr>http://www.arnes.si/files/2016/11/Priporo%C4%8Dila-o-standardih-in-normativih-2018-in-2019.pdf</vt:lpwstr>
      </vt:variant>
      <vt:variant>
        <vt:lpwstr/>
      </vt:variant>
      <vt:variant>
        <vt:i4>4325432</vt:i4>
      </vt:variant>
      <vt:variant>
        <vt:i4>11</vt:i4>
      </vt:variant>
      <vt:variant>
        <vt:i4>0</vt:i4>
      </vt:variant>
      <vt:variant>
        <vt:i4>5</vt:i4>
      </vt:variant>
      <vt:variant>
        <vt:lpwstr>http://www.arnes.si/files/2017/10/Seznam-VIZ-razpis-SIO-2020-sredstva_Arnes.pdf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2024-11-04T13:38:00Z</dcterms:created>
  <dcterms:modified xsi:type="dcterms:W3CDTF">2025-01-23T12:18:00Z</dcterms:modified>
</cp:coreProperties>
</file>